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B2D" w:rsidRDefault="00621B2D" w:rsidP="00621B2D">
      <w:pPr>
        <w:jc w:val="right"/>
      </w:pPr>
      <w:r>
        <w:t xml:space="preserve">Załącznik </w:t>
      </w:r>
      <w:proofErr w:type="spellStart"/>
      <w:r>
        <w:t>nr</w:t>
      </w:r>
      <w:proofErr w:type="spellEnd"/>
      <w:r>
        <w:t xml:space="preserve"> 2h do umowy</w:t>
      </w:r>
    </w:p>
    <w:p w:rsidR="00FD1BDC" w:rsidRDefault="00FD1BDC"/>
    <w:p w:rsidR="00FD1BDC" w:rsidRPr="00FD1BDC" w:rsidRDefault="00FD1BDC" w:rsidP="00FD1BDC"/>
    <w:p w:rsidR="00FD1BDC" w:rsidRDefault="00FD1BDC" w:rsidP="00FD1BDC"/>
    <w:p w:rsidR="00BD4B2F" w:rsidRDefault="00BD4B2F" w:rsidP="002269D9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:rsidR="00BD4B2F" w:rsidRDefault="00BD4B2F" w:rsidP="002269D9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:rsidR="00691809" w:rsidRDefault="00691809" w:rsidP="00691809">
      <w:pPr>
        <w:jc w:val="center"/>
      </w:pPr>
      <w:r>
        <w:rPr>
          <w:rFonts w:cs="Calibri"/>
          <w:b/>
          <w:bCs/>
          <w:sz w:val="48"/>
          <w:szCs w:val="48"/>
        </w:rPr>
        <w:t xml:space="preserve">Program zajęć z Przedsiębiorczości </w:t>
      </w:r>
      <w:r>
        <w:rPr>
          <w:rFonts w:cs="Calibri"/>
          <w:b/>
          <w:bCs/>
          <w:sz w:val="48"/>
          <w:szCs w:val="48"/>
        </w:rPr>
        <w:br/>
        <w:t xml:space="preserve">dla szkół </w:t>
      </w:r>
      <w:proofErr w:type="spellStart"/>
      <w:r>
        <w:rPr>
          <w:rFonts w:cs="Calibri"/>
          <w:b/>
          <w:bCs/>
          <w:sz w:val="48"/>
          <w:szCs w:val="48"/>
        </w:rPr>
        <w:t>ponadgimnazjalnych</w:t>
      </w:r>
      <w:proofErr w:type="spellEnd"/>
    </w:p>
    <w:p w:rsidR="00691809" w:rsidRPr="00245ADC" w:rsidRDefault="00691809" w:rsidP="00691809"/>
    <w:p w:rsidR="00691809" w:rsidRPr="00245ADC" w:rsidRDefault="00691809" w:rsidP="00691809"/>
    <w:p w:rsidR="00691809" w:rsidRPr="008545B6" w:rsidRDefault="00691809" w:rsidP="00691809">
      <w:pPr>
        <w:jc w:val="center"/>
        <w:rPr>
          <w:sz w:val="20"/>
        </w:rPr>
      </w:pPr>
      <w:r w:rsidRPr="004805FF">
        <w:rPr>
          <w:rFonts w:eastAsia="Calibri" w:cs="Times New Roman"/>
          <w:b/>
          <w:bCs/>
          <w:i/>
          <w:iCs/>
          <w:sz w:val="32"/>
          <w:szCs w:val="32"/>
        </w:rPr>
        <w:t>„</w:t>
      </w:r>
      <w:r>
        <w:rPr>
          <w:rFonts w:eastAsia="Calibri" w:cs="Times New Roman"/>
          <w:b/>
          <w:bCs/>
          <w:i/>
          <w:iCs/>
          <w:sz w:val="32"/>
          <w:szCs w:val="32"/>
        </w:rPr>
        <w:t>Bliżej własnego biznesu</w:t>
      </w:r>
      <w:r w:rsidRPr="004805FF">
        <w:rPr>
          <w:rFonts w:eastAsia="Calibri" w:cs="Times New Roman"/>
          <w:b/>
          <w:bCs/>
          <w:i/>
          <w:iCs/>
          <w:sz w:val="32"/>
          <w:szCs w:val="32"/>
        </w:rPr>
        <w:t>” – warsztaty z podstaw przedsiębiorczości</w:t>
      </w:r>
      <w:r>
        <w:rPr>
          <w:rFonts w:eastAsia="Calibri" w:cs="Times New Roman"/>
          <w:b/>
          <w:bCs/>
          <w:i/>
          <w:iCs/>
          <w:sz w:val="32"/>
          <w:szCs w:val="32"/>
        </w:rPr>
        <w:br/>
      </w:r>
      <w:r w:rsidRPr="008545B6">
        <w:rPr>
          <w:sz w:val="20"/>
        </w:rPr>
        <w:t>KONSPEKT WARSZTATÓW W RAMACH LETNIEJ SZKOŁY MŁODYCH TALENTÓW (LSMT)</w:t>
      </w:r>
    </w:p>
    <w:p w:rsidR="00691809" w:rsidRPr="00245ADC" w:rsidRDefault="00691809" w:rsidP="00691809"/>
    <w:p w:rsidR="00691809" w:rsidRDefault="00691809" w:rsidP="00691809"/>
    <w:p w:rsidR="00691809" w:rsidRDefault="00691809" w:rsidP="00691809"/>
    <w:p w:rsidR="00691809" w:rsidRDefault="00691809" w:rsidP="00691809"/>
    <w:p w:rsidR="00691809" w:rsidRDefault="00691809" w:rsidP="00691809"/>
    <w:p w:rsidR="00691809" w:rsidRDefault="00691809" w:rsidP="00691809"/>
    <w:p w:rsidR="00691809" w:rsidRDefault="00691809" w:rsidP="00691809"/>
    <w:p w:rsidR="00691809" w:rsidRDefault="00691809" w:rsidP="00691809"/>
    <w:p w:rsidR="00691809" w:rsidRDefault="00691809" w:rsidP="00691809"/>
    <w:p w:rsidR="002269D9" w:rsidRPr="00245ADC" w:rsidRDefault="002269D9" w:rsidP="002269D9">
      <w:bookmarkStart w:id="0" w:name="_GoBack"/>
      <w:bookmarkEnd w:id="0"/>
    </w:p>
    <w:p w:rsidR="002269D9" w:rsidRDefault="002269D9" w:rsidP="002269D9"/>
    <w:p w:rsidR="002269D9" w:rsidRDefault="002269D9" w:rsidP="002269D9"/>
    <w:p w:rsidR="002269D9" w:rsidRDefault="002269D9" w:rsidP="002269D9"/>
    <w:p w:rsidR="002269D9" w:rsidRDefault="002269D9" w:rsidP="002269D9">
      <w:pPr>
        <w:sectPr w:rsidR="002269D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Ind w:w="-100" w:type="dxa"/>
        <w:tblLayout w:type="fixed"/>
        <w:tblCellMar>
          <w:left w:w="107" w:type="dxa"/>
        </w:tblCellMar>
        <w:tblLook w:val="0000"/>
      </w:tblPr>
      <w:tblGrid>
        <w:gridCol w:w="3084"/>
        <w:gridCol w:w="8222"/>
        <w:gridCol w:w="2610"/>
      </w:tblGrid>
      <w:tr w:rsidR="00691809" w:rsidTr="00B47886">
        <w:trPr>
          <w:trHeight w:val="397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20" w:space="0" w:color="00FFFF"/>
            </w:tcBorders>
            <w:shd w:val="clear" w:color="auto" w:fill="D2EAF1"/>
          </w:tcPr>
          <w:p w:rsidR="00691809" w:rsidRDefault="00691809" w:rsidP="00B47886">
            <w:pPr>
              <w:pageBreakBefore/>
              <w:rPr>
                <w:rFonts w:eastAsia="Cambria" w:cs="Calibri"/>
                <w:b/>
                <w:bCs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lastRenderedPageBreak/>
              <w:t>TYTUŁ WARSZTATÓW</w:t>
            </w:r>
          </w:p>
        </w:tc>
        <w:tc>
          <w:tcPr>
            <w:tcW w:w="10832" w:type="dxa"/>
            <w:gridSpan w:val="2"/>
            <w:tcBorders>
              <w:top w:val="single" w:sz="8" w:space="0" w:color="00FFFF"/>
              <w:left w:val="single" w:sz="8" w:space="0" w:color="00FFFF"/>
              <w:bottom w:val="single" w:sz="20" w:space="0" w:color="00FFFF"/>
              <w:right w:val="single" w:sz="8" w:space="0" w:color="00FFFF"/>
            </w:tcBorders>
            <w:shd w:val="clear" w:color="auto" w:fill="D2EAF1"/>
          </w:tcPr>
          <w:p w:rsidR="00691809" w:rsidRDefault="00691809" w:rsidP="00B47886">
            <w:r>
              <w:rPr>
                <w:rFonts w:eastAsia="Cambria" w:cs="Calibri"/>
                <w:b/>
                <w:bCs/>
                <w:color w:val="000000"/>
              </w:rPr>
              <w:t>„Bliżej Własnego Biznesu” – warsztaty z przedsiębiorczości</w:t>
            </w:r>
          </w:p>
        </w:tc>
      </w:tr>
      <w:tr w:rsidR="00691809" w:rsidTr="00B47886">
        <w:trPr>
          <w:trHeight w:val="397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t>Imię i nazwisko trenera</w:t>
            </w:r>
          </w:p>
        </w:tc>
        <w:tc>
          <w:tcPr>
            <w:tcW w:w="10832" w:type="dxa"/>
            <w:gridSpan w:val="2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auto"/>
          </w:tcPr>
          <w:p w:rsidR="00691809" w:rsidRDefault="00691809" w:rsidP="00B47886">
            <w:r>
              <w:rPr>
                <w:rFonts w:cs="Calibri"/>
                <w:b/>
                <w:bCs/>
                <w:color w:val="000000"/>
              </w:rPr>
              <w:t xml:space="preserve">Sebastian </w:t>
            </w:r>
            <w:proofErr w:type="spellStart"/>
            <w:r>
              <w:rPr>
                <w:rFonts w:cs="Calibri"/>
                <w:b/>
                <w:bCs/>
                <w:color w:val="000000"/>
              </w:rPr>
              <w:t>Wacięga</w:t>
            </w:r>
            <w:proofErr w:type="spellEnd"/>
          </w:p>
        </w:tc>
      </w:tr>
      <w:tr w:rsidR="00691809" w:rsidTr="00B47886">
        <w:trPr>
          <w:trHeight w:val="397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D2EAF1"/>
          </w:tcPr>
          <w:p w:rsidR="00691809" w:rsidRDefault="00691809" w:rsidP="00B47886">
            <w:pPr>
              <w:rPr>
                <w:rFonts w:cs="Calibri"/>
                <w:b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t>Kompetencja</w:t>
            </w:r>
          </w:p>
        </w:tc>
        <w:tc>
          <w:tcPr>
            <w:tcW w:w="10832" w:type="dxa"/>
            <w:gridSpan w:val="2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D2EAF1"/>
          </w:tcPr>
          <w:p w:rsidR="00691809" w:rsidRDefault="00691809" w:rsidP="00B47886">
            <w:r>
              <w:rPr>
                <w:rFonts w:cs="Calibri"/>
                <w:b/>
                <w:color w:val="000000"/>
              </w:rPr>
              <w:t xml:space="preserve">PRZEDSIĘBIORCZOŚĆ </w:t>
            </w:r>
          </w:p>
        </w:tc>
      </w:tr>
      <w:tr w:rsidR="00691809" w:rsidTr="00B47886">
        <w:trPr>
          <w:trHeight w:val="397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rPr>
                <w:rFonts w:cs="Calibri"/>
                <w:b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t>Cel warsztatów</w:t>
            </w:r>
          </w:p>
        </w:tc>
        <w:tc>
          <w:tcPr>
            <w:tcW w:w="10832" w:type="dxa"/>
            <w:gridSpan w:val="2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auto"/>
          </w:tcPr>
          <w:p w:rsidR="00691809" w:rsidRDefault="00691809" w:rsidP="00B47886">
            <w:r w:rsidRPr="00A22188">
              <w:rPr>
                <w:rFonts w:cs="Calibri"/>
                <w:b/>
              </w:rPr>
              <w:t>Zwiększyć zakres wiedzy o swoim osobistym potencjale do prowadzenia działalności gospodarczej oraz wzmocnić umiejętności i postawy przedsiębiorcze uczestników.</w:t>
            </w:r>
          </w:p>
        </w:tc>
      </w:tr>
      <w:tr w:rsidR="00691809" w:rsidTr="00B47886">
        <w:trPr>
          <w:trHeight w:val="397"/>
        </w:trPr>
        <w:tc>
          <w:tcPr>
            <w:tcW w:w="3084" w:type="dxa"/>
            <w:tcBorders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rPr>
                <w:rFonts w:cs="Calibri"/>
                <w:b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t>Poziom</w:t>
            </w:r>
          </w:p>
        </w:tc>
        <w:tc>
          <w:tcPr>
            <w:tcW w:w="10832" w:type="dxa"/>
            <w:gridSpan w:val="2"/>
            <w:tcBorders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auto"/>
          </w:tcPr>
          <w:p w:rsidR="00691809" w:rsidRDefault="00691809" w:rsidP="00B47886">
            <w:r>
              <w:rPr>
                <w:rFonts w:cs="Calibri"/>
                <w:b/>
                <w:color w:val="000000"/>
              </w:rPr>
              <w:t xml:space="preserve">Szkoła </w:t>
            </w:r>
            <w:proofErr w:type="spellStart"/>
            <w:r>
              <w:rPr>
                <w:rFonts w:cs="Calibri"/>
                <w:b/>
                <w:color w:val="000000"/>
              </w:rPr>
              <w:t>ponadgimnazjalna</w:t>
            </w:r>
            <w:proofErr w:type="spellEnd"/>
            <w:r>
              <w:rPr>
                <w:rFonts w:cs="Calibri"/>
                <w:b/>
                <w:color w:val="000000"/>
              </w:rPr>
              <w:t xml:space="preserve"> </w:t>
            </w:r>
          </w:p>
        </w:tc>
      </w:tr>
      <w:tr w:rsidR="00691809" w:rsidTr="00B47886">
        <w:trPr>
          <w:trHeight w:val="397"/>
        </w:trPr>
        <w:tc>
          <w:tcPr>
            <w:tcW w:w="3084" w:type="dxa"/>
            <w:tcBorders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  <w:r w:rsidRPr="007072A4">
              <w:rPr>
                <w:rFonts w:eastAsia="Cambria" w:cs="Calibri"/>
                <w:b/>
                <w:bCs/>
              </w:rPr>
              <w:t>Metody i formy pracy</w:t>
            </w:r>
          </w:p>
        </w:tc>
        <w:tc>
          <w:tcPr>
            <w:tcW w:w="10832" w:type="dxa"/>
            <w:gridSpan w:val="2"/>
            <w:tcBorders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rPr>
                <w:rFonts w:cs="Calibri"/>
                <w:b/>
                <w:color w:val="000000"/>
              </w:rPr>
            </w:pPr>
            <w:r w:rsidRPr="00956F0E">
              <w:rPr>
                <w:rFonts w:cs="Calibri"/>
                <w:b/>
                <w:color w:val="000000"/>
              </w:rPr>
              <w:t>Blok:</w:t>
            </w:r>
            <w:r>
              <w:rPr>
                <w:rFonts w:cs="Calibri"/>
                <w:b/>
                <w:color w:val="000000"/>
              </w:rPr>
              <w:t xml:space="preserve"> Zobaczyć niewidzialną rękę rynku</w:t>
            </w:r>
            <w:r>
              <w:rPr>
                <w:rFonts w:cs="Calibri"/>
                <w:b/>
                <w:color w:val="000000"/>
              </w:rPr>
              <w:br/>
            </w:r>
            <w:r w:rsidRPr="00F2037C">
              <w:rPr>
                <w:rFonts w:cs="Calibri"/>
                <w:color w:val="000000"/>
              </w:rPr>
              <w:t xml:space="preserve">rundka wstępna </w:t>
            </w:r>
            <w:r w:rsidRPr="00F2037C">
              <w:rPr>
                <w:rFonts w:cs="Calibri"/>
                <w:color w:val="000000"/>
              </w:rPr>
              <w:br/>
              <w:t>pogadanka</w:t>
            </w:r>
            <w:r w:rsidRPr="00F2037C">
              <w:rPr>
                <w:rFonts w:cs="Calibri"/>
                <w:color w:val="000000"/>
              </w:rPr>
              <w:br/>
              <w:t>ukierunkowane pytania</w:t>
            </w:r>
            <w:r w:rsidRPr="00F2037C">
              <w:rPr>
                <w:rFonts w:cs="Calibri"/>
                <w:color w:val="000000"/>
              </w:rPr>
              <w:br/>
              <w:t>symulacja działania gospodarki wolnorynkowej (gra)</w:t>
            </w:r>
            <w:r w:rsidRPr="00F2037C">
              <w:rPr>
                <w:rFonts w:cs="Calibri"/>
                <w:color w:val="000000"/>
              </w:rPr>
              <w:br/>
              <w:t>refleksja: wnioski z własnych działań graczy</w:t>
            </w:r>
            <w:r w:rsidRPr="00F2037C">
              <w:rPr>
                <w:rFonts w:cs="Calibri"/>
                <w:color w:val="000000"/>
              </w:rPr>
              <w:br/>
              <w:t xml:space="preserve">pogadanka </w:t>
            </w:r>
            <w:r w:rsidRPr="00F2037C">
              <w:rPr>
                <w:rFonts w:cs="Calibri"/>
                <w:color w:val="000000"/>
              </w:rPr>
              <w:br/>
              <w:t xml:space="preserve">praca w grupach </w:t>
            </w:r>
            <w:r w:rsidRPr="00F2037C">
              <w:rPr>
                <w:rFonts w:cs="Calibri"/>
                <w:color w:val="000000"/>
              </w:rPr>
              <w:br/>
            </w:r>
            <w:proofErr w:type="spellStart"/>
            <w:r w:rsidRPr="00F2037C">
              <w:rPr>
                <w:rFonts w:cs="Calibri"/>
                <w:color w:val="000000"/>
              </w:rPr>
              <w:t>miniwykład</w:t>
            </w:r>
            <w:proofErr w:type="spellEnd"/>
            <w:r w:rsidRPr="00F2037C">
              <w:rPr>
                <w:rFonts w:cs="Calibri"/>
                <w:color w:val="000000"/>
              </w:rPr>
              <w:t xml:space="preserve"> </w:t>
            </w:r>
            <w:r w:rsidRPr="00F2037C">
              <w:rPr>
                <w:rFonts w:cs="Calibri"/>
                <w:color w:val="000000"/>
              </w:rPr>
              <w:br/>
              <w:t>zagadka</w:t>
            </w:r>
          </w:p>
          <w:p w:rsidR="00691809" w:rsidRDefault="00691809" w:rsidP="00B47886">
            <w:pPr>
              <w:rPr>
                <w:rFonts w:cs="Calibri"/>
                <w:b/>
                <w:color w:val="000000"/>
              </w:rPr>
            </w:pPr>
            <w:r w:rsidRPr="00956F0E">
              <w:rPr>
                <w:rFonts w:cs="Calibri"/>
                <w:b/>
                <w:color w:val="000000"/>
              </w:rPr>
              <w:t>Blok:</w:t>
            </w:r>
            <w:r>
              <w:rPr>
                <w:rFonts w:cs="Calibri"/>
                <w:b/>
                <w:color w:val="000000"/>
              </w:rPr>
              <w:t xml:space="preserve"> „Co trzeba mieć, żeby być przedsiębiorcą”</w:t>
            </w:r>
            <w:r>
              <w:rPr>
                <w:rFonts w:cs="Calibri"/>
                <w:b/>
                <w:color w:val="000000"/>
              </w:rPr>
              <w:br/>
            </w:r>
            <w:proofErr w:type="spellStart"/>
            <w:r w:rsidRPr="00F2037C">
              <w:rPr>
                <w:rFonts w:cs="Calibri"/>
                <w:color w:val="000000"/>
              </w:rPr>
              <w:t>miniwykład</w:t>
            </w:r>
            <w:proofErr w:type="spellEnd"/>
            <w:r w:rsidRPr="00F2037C">
              <w:rPr>
                <w:rFonts w:cs="Calibri"/>
                <w:color w:val="000000"/>
              </w:rPr>
              <w:br/>
              <w:t>pytania</w:t>
            </w:r>
            <w:r w:rsidRPr="00F2037C">
              <w:rPr>
                <w:rFonts w:cs="Calibri"/>
                <w:color w:val="000000"/>
              </w:rPr>
              <w:br/>
              <w:t>opowieść</w:t>
            </w:r>
            <w:r w:rsidRPr="00F2037C">
              <w:rPr>
                <w:rFonts w:cs="Calibri"/>
                <w:color w:val="000000"/>
              </w:rPr>
              <w:br/>
              <w:t xml:space="preserve">praca w grupach: </w:t>
            </w:r>
            <w:r w:rsidRPr="00F2037C">
              <w:rPr>
                <w:rFonts w:cs="Calibri"/>
                <w:color w:val="000000"/>
              </w:rPr>
              <w:br/>
              <w:t>•</w:t>
            </w:r>
            <w:r>
              <w:rPr>
                <w:rFonts w:cs="Calibri"/>
                <w:color w:val="000000"/>
              </w:rPr>
              <w:t xml:space="preserve"> </w:t>
            </w:r>
            <w:r w:rsidRPr="00F2037C">
              <w:rPr>
                <w:rFonts w:cs="Calibri"/>
                <w:color w:val="000000"/>
              </w:rPr>
              <w:t>praca z tekstem</w:t>
            </w:r>
            <w:r w:rsidRPr="00F2037C">
              <w:rPr>
                <w:rFonts w:cs="Calibri"/>
                <w:color w:val="000000"/>
              </w:rPr>
              <w:br/>
              <w:t>•</w:t>
            </w:r>
            <w:r>
              <w:rPr>
                <w:rFonts w:cs="Calibri"/>
                <w:color w:val="000000"/>
              </w:rPr>
              <w:t xml:space="preserve"> </w:t>
            </w:r>
            <w:r w:rsidRPr="00F2037C">
              <w:rPr>
                <w:rFonts w:cs="Calibri"/>
                <w:color w:val="000000"/>
              </w:rPr>
              <w:t xml:space="preserve">symulacja </w:t>
            </w:r>
            <w:r w:rsidRPr="00F2037C">
              <w:rPr>
                <w:rFonts w:cs="Calibri"/>
                <w:color w:val="000000"/>
              </w:rPr>
              <w:br/>
              <w:t>•</w:t>
            </w:r>
            <w:r>
              <w:rPr>
                <w:rFonts w:cs="Calibri"/>
                <w:color w:val="000000"/>
              </w:rPr>
              <w:t xml:space="preserve"> </w:t>
            </w:r>
            <w:r w:rsidRPr="00F2037C">
              <w:rPr>
                <w:rFonts w:cs="Calibri"/>
                <w:color w:val="000000"/>
              </w:rPr>
              <w:t>historie alternatywne (metoda scenariuszowa)</w:t>
            </w:r>
            <w:r w:rsidRPr="00F2037C">
              <w:rPr>
                <w:rFonts w:cs="Calibri"/>
                <w:color w:val="000000"/>
              </w:rPr>
              <w:br/>
              <w:t xml:space="preserve">pytania </w:t>
            </w:r>
            <w:r w:rsidRPr="00F2037C">
              <w:rPr>
                <w:rFonts w:cs="Calibri"/>
                <w:color w:val="000000"/>
              </w:rPr>
              <w:br/>
              <w:t xml:space="preserve">mapowanie osobistych zasobów inspirowane narzędziem analitycznym </w:t>
            </w:r>
            <w:r>
              <w:rPr>
                <w:rFonts w:cs="Calibri"/>
                <w:color w:val="000000"/>
              </w:rPr>
              <w:t xml:space="preserve">inspirowanym analizą </w:t>
            </w:r>
            <w:r w:rsidRPr="00F2037C">
              <w:rPr>
                <w:rFonts w:cs="Calibri"/>
                <w:color w:val="000000"/>
              </w:rPr>
              <w:t>SWOT</w:t>
            </w:r>
            <w:r w:rsidRPr="00F2037C">
              <w:rPr>
                <w:rFonts w:cs="Calibri"/>
                <w:color w:val="000000"/>
              </w:rPr>
              <w:br/>
              <w:t xml:space="preserve">praca w grupach, mapy myśli  </w:t>
            </w:r>
            <w:r w:rsidRPr="00F2037C">
              <w:rPr>
                <w:rFonts w:cs="Calibri"/>
                <w:color w:val="000000"/>
              </w:rPr>
              <w:br/>
            </w:r>
            <w:r w:rsidRPr="00F2037C">
              <w:rPr>
                <w:rFonts w:cs="Calibri"/>
                <w:color w:val="000000"/>
              </w:rPr>
              <w:lastRenderedPageBreak/>
              <w:t>dyskusja</w:t>
            </w:r>
            <w:r>
              <w:rPr>
                <w:rFonts w:cs="Calibri"/>
                <w:b/>
                <w:color w:val="000000"/>
              </w:rPr>
              <w:br/>
            </w:r>
            <w:r w:rsidRPr="00556CB0">
              <w:rPr>
                <w:rFonts w:cs="Calibri"/>
                <w:color w:val="000000"/>
              </w:rPr>
              <w:t>refleksja własna/praca indywidualna</w:t>
            </w:r>
          </w:p>
          <w:p w:rsidR="00691809" w:rsidRDefault="00691809" w:rsidP="00B47886">
            <w:pPr>
              <w:spacing w:after="0"/>
              <w:rPr>
                <w:rFonts w:cs="Calibri"/>
                <w:color w:val="000000"/>
              </w:rPr>
            </w:pPr>
            <w:r w:rsidRPr="00956F0E">
              <w:rPr>
                <w:rFonts w:cs="Calibri"/>
                <w:b/>
              </w:rPr>
              <w:t>Blok:</w:t>
            </w:r>
            <w:r>
              <w:rPr>
                <w:rFonts w:cs="Calibri"/>
              </w:rPr>
              <w:t xml:space="preserve"> </w:t>
            </w:r>
            <w:r>
              <w:rPr>
                <w:rFonts w:cs="Calibri"/>
                <w:b/>
              </w:rPr>
              <w:t>„Współpraca i Zasoby – klucz do sukcesu”</w:t>
            </w:r>
            <w:r>
              <w:rPr>
                <w:rFonts w:cs="Calibri"/>
                <w:b/>
              </w:rPr>
              <w:br/>
            </w:r>
            <w:r w:rsidRPr="00F2037C">
              <w:rPr>
                <w:rFonts w:cs="Calibri"/>
                <w:color w:val="000000"/>
              </w:rPr>
              <w:t>dyskusja</w:t>
            </w:r>
            <w:r w:rsidRPr="00F2037C">
              <w:rPr>
                <w:rFonts w:cs="Calibri"/>
                <w:color w:val="000000"/>
              </w:rPr>
              <w:br/>
              <w:t xml:space="preserve">pytania </w:t>
            </w:r>
            <w:r w:rsidRPr="00F2037C">
              <w:rPr>
                <w:rFonts w:cs="Calibri"/>
                <w:color w:val="000000"/>
              </w:rPr>
              <w:br/>
              <w:t>symulacja/gra</w:t>
            </w:r>
            <w:r w:rsidRPr="00F2037C">
              <w:rPr>
                <w:rFonts w:cs="Calibri"/>
                <w:color w:val="000000"/>
              </w:rPr>
              <w:br/>
              <w:t>praca w grupach: p</w:t>
            </w:r>
            <w:r>
              <w:rPr>
                <w:rFonts w:cs="Calibri"/>
                <w:color w:val="000000"/>
              </w:rPr>
              <w:t xml:space="preserve">oszukiwanie informacji, analiza </w:t>
            </w:r>
            <w:r w:rsidRPr="00F2037C">
              <w:rPr>
                <w:rFonts w:cs="Calibri"/>
                <w:color w:val="000000"/>
              </w:rPr>
              <w:t>zasobów i powiązań między nimi występujących w grze</w:t>
            </w:r>
            <w:r w:rsidRPr="00F2037C">
              <w:rPr>
                <w:rFonts w:cs="Calibri"/>
                <w:color w:val="000000"/>
              </w:rPr>
              <w:br/>
              <w:t>moderowane dyskusje</w:t>
            </w:r>
            <w:r w:rsidRPr="00F2037C">
              <w:rPr>
                <w:rFonts w:cs="Calibri"/>
                <w:color w:val="000000"/>
              </w:rPr>
              <w:br/>
              <w:t>symulacja/gra</w:t>
            </w:r>
            <w:r w:rsidRPr="00F2037C">
              <w:rPr>
                <w:rFonts w:cs="Calibri"/>
                <w:color w:val="000000"/>
              </w:rPr>
              <w:br/>
              <w:t>pogadanka</w:t>
            </w:r>
            <w:r w:rsidRPr="00F2037C">
              <w:rPr>
                <w:rFonts w:cs="Calibri"/>
                <w:color w:val="000000"/>
              </w:rPr>
              <w:br/>
              <w:t xml:space="preserve">mapa myśli </w:t>
            </w:r>
            <w:r w:rsidRPr="00F2037C">
              <w:rPr>
                <w:rFonts w:cs="Calibri"/>
                <w:color w:val="000000"/>
              </w:rPr>
              <w:br/>
              <w:t>pogadanka</w:t>
            </w:r>
            <w:r>
              <w:rPr>
                <w:rFonts w:cs="Calibri"/>
                <w:b/>
                <w:color w:val="000000"/>
              </w:rPr>
              <w:br/>
            </w:r>
            <w:r>
              <w:rPr>
                <w:rFonts w:cs="Calibri"/>
                <w:b/>
                <w:color w:val="000000"/>
              </w:rPr>
              <w:br/>
              <w:t xml:space="preserve">Blok: </w:t>
            </w:r>
            <w:r>
              <w:rPr>
                <w:rFonts w:cs="ZapfCalligrEU-Normal"/>
                <w:b/>
              </w:rPr>
              <w:t>„Przedsiębiorstwo – jak powstaje?, jak działa?, jak się rozwija?”</w:t>
            </w:r>
            <w:r>
              <w:rPr>
                <w:rFonts w:cs="ZapfCalligrEU-Normal"/>
                <w:b/>
              </w:rPr>
              <w:br/>
            </w:r>
            <w:r w:rsidRPr="00F2037C">
              <w:rPr>
                <w:rFonts w:cs="Calibri"/>
                <w:color w:val="000000"/>
              </w:rPr>
              <w:t>debata oksfordzka</w:t>
            </w:r>
            <w:r w:rsidRPr="00F2037C">
              <w:rPr>
                <w:rFonts w:cs="Calibri"/>
                <w:color w:val="000000"/>
              </w:rPr>
              <w:br/>
              <w:t xml:space="preserve">burza mózgów </w:t>
            </w:r>
            <w:r w:rsidRPr="00F2037C">
              <w:rPr>
                <w:rFonts w:cs="Calibri"/>
                <w:color w:val="000000"/>
              </w:rPr>
              <w:br/>
              <w:t>zagadka</w:t>
            </w:r>
            <w:r w:rsidRPr="00F2037C">
              <w:rPr>
                <w:rFonts w:cs="Calibri"/>
                <w:color w:val="000000"/>
              </w:rPr>
              <w:br/>
              <w:t>analiza archiwalna</w:t>
            </w:r>
            <w:r w:rsidRPr="00F2037C">
              <w:rPr>
                <w:rFonts w:cs="Calibri"/>
                <w:color w:val="000000"/>
              </w:rPr>
              <w:br/>
              <w:t>gra</w:t>
            </w:r>
            <w:r w:rsidRPr="00F2037C">
              <w:rPr>
                <w:rFonts w:cs="Calibri"/>
                <w:color w:val="000000"/>
              </w:rPr>
              <w:br/>
              <w:t xml:space="preserve">analiza decyzji przedsiębiorcy </w:t>
            </w:r>
            <w:r w:rsidRPr="00F2037C">
              <w:rPr>
                <w:rFonts w:cs="Calibri"/>
                <w:color w:val="000000"/>
              </w:rPr>
              <w:br/>
              <w:t>inwestowanie</w:t>
            </w:r>
            <w:r w:rsidRPr="00F2037C">
              <w:rPr>
                <w:rFonts w:cs="Calibri"/>
                <w:color w:val="000000"/>
              </w:rPr>
              <w:br/>
              <w:t>analiza ryzyka</w:t>
            </w:r>
            <w:r w:rsidRPr="00F2037C">
              <w:rPr>
                <w:rFonts w:cs="Calibri"/>
                <w:color w:val="000000"/>
              </w:rPr>
              <w:br/>
              <w:t>działanie biznesowe w warunkach zmian cen rynkowych</w:t>
            </w:r>
          </w:p>
          <w:p w:rsidR="00691809" w:rsidRDefault="00691809" w:rsidP="00B47886">
            <w:pPr>
              <w:spacing w:after="0"/>
              <w:rPr>
                <w:rFonts w:cs="Calibri"/>
                <w:color w:val="000000"/>
              </w:rPr>
            </w:pP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  <w:b/>
              </w:rPr>
              <w:t>Blok: „Klient nasz pan?”, czyli Rozwój i Rynek</w:t>
            </w:r>
            <w:r>
              <w:rPr>
                <w:rFonts w:cs="ZapfCalligrEU-Normal"/>
                <w:b/>
              </w:rPr>
              <w:br/>
            </w:r>
            <w:r w:rsidRPr="004B0135">
              <w:rPr>
                <w:rFonts w:cs="ZapfCalligrEU-Normal"/>
              </w:rPr>
              <w:t xml:space="preserve">pytania prowokujące dyskusję </w:t>
            </w:r>
            <w:r w:rsidRPr="004B0135">
              <w:rPr>
                <w:rFonts w:cs="ZapfCalligrEU-Normal"/>
              </w:rPr>
              <w:br/>
              <w:t>praktyka empatii wejścia „w buty” odbiorcy</w:t>
            </w:r>
            <w:r w:rsidRPr="004B0135">
              <w:rPr>
                <w:rFonts w:cs="ZapfCalligrEU-Normal"/>
              </w:rPr>
              <w:br/>
              <w:t>kompozycja marketingowa</w:t>
            </w:r>
            <w:r w:rsidRPr="004B0135">
              <w:rPr>
                <w:rFonts w:cs="ZapfCalligrEU-Normal"/>
              </w:rPr>
              <w:br/>
              <w:t>rundka podsumowująca</w:t>
            </w:r>
          </w:p>
          <w:p w:rsidR="00691809" w:rsidRPr="00F2037C" w:rsidRDefault="00691809" w:rsidP="00B47886">
            <w:pPr>
              <w:rPr>
                <w:rFonts w:cs="ZapfCalligrEU-Normal"/>
                <w:b/>
              </w:rPr>
            </w:pPr>
          </w:p>
        </w:tc>
      </w:tr>
      <w:tr w:rsidR="00691809" w:rsidTr="00B47886">
        <w:trPr>
          <w:trHeight w:val="397"/>
        </w:trPr>
        <w:tc>
          <w:tcPr>
            <w:tcW w:w="11306" w:type="dxa"/>
            <w:gridSpan w:val="2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D2EAF1"/>
          </w:tcPr>
          <w:p w:rsidR="00691809" w:rsidRDefault="00691809" w:rsidP="00B47886">
            <w:pPr>
              <w:rPr>
                <w:rFonts w:cs="Calibri"/>
                <w:b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lastRenderedPageBreak/>
              <w:t>Efekty kształcenia</w:t>
            </w:r>
          </w:p>
        </w:tc>
        <w:tc>
          <w:tcPr>
            <w:tcW w:w="2610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D2EAF1"/>
          </w:tcPr>
          <w:p w:rsidR="00691809" w:rsidRDefault="00691809" w:rsidP="00B47886">
            <w:r>
              <w:rPr>
                <w:rFonts w:cs="Calibri"/>
                <w:b/>
                <w:color w:val="000000"/>
              </w:rPr>
              <w:t xml:space="preserve">Proponowany sposób pomiaru </w:t>
            </w:r>
          </w:p>
        </w:tc>
      </w:tr>
      <w:tr w:rsidR="00691809" w:rsidTr="00B47886">
        <w:trPr>
          <w:trHeight w:val="516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D2EAF1"/>
          </w:tcPr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t xml:space="preserve">Wiedza, </w:t>
            </w:r>
          </w:p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t>czyli uczestnicy…</w:t>
            </w:r>
          </w:p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</w:p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</w:p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</w:p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</w:p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</w:p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</w:p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</w:p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</w:p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</w:p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</w:p>
          <w:p w:rsidR="00691809" w:rsidRDefault="00691809" w:rsidP="00B47886">
            <w:pPr>
              <w:rPr>
                <w:rFonts w:cs="Calibri"/>
                <w:color w:val="000000"/>
              </w:rPr>
            </w:pPr>
          </w:p>
        </w:tc>
        <w:tc>
          <w:tcPr>
            <w:tcW w:w="8222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D2EAF1"/>
          </w:tcPr>
          <w:p w:rsidR="00691809" w:rsidRPr="006F351D" w:rsidRDefault="00691809" w:rsidP="00B47886">
            <w:pPr>
              <w:rPr>
                <w:rFonts w:cs="Calibri"/>
                <w:b/>
                <w:bCs/>
                <w:iCs/>
              </w:rPr>
            </w:pPr>
            <w:r>
              <w:rPr>
                <w:b/>
              </w:rPr>
              <w:t xml:space="preserve">- </w:t>
            </w:r>
            <w:r>
              <w:rPr>
                <w:rFonts w:cs="Calibri"/>
                <w:iCs/>
              </w:rPr>
              <w:t xml:space="preserve">(całość) </w:t>
            </w:r>
            <w:r w:rsidRPr="00773AB6">
              <w:rPr>
                <w:b/>
              </w:rPr>
              <w:t>znają i rozumieją podstawowe zagadnienia i terminy związane z</w:t>
            </w:r>
            <w:r>
              <w:rPr>
                <w:b/>
              </w:rPr>
              <w:t> </w:t>
            </w:r>
            <w:r w:rsidRPr="00773AB6">
              <w:rPr>
                <w:b/>
              </w:rPr>
              <w:t>przedsiębiorczością, w tym ekonomią, rynkiem czy kapitałem społecznym</w:t>
            </w:r>
            <w:r>
              <w:rPr>
                <w:rFonts w:cs="Calibri"/>
                <w:b/>
                <w:bCs/>
                <w:iCs/>
              </w:rPr>
              <w:t>,</w:t>
            </w:r>
          </w:p>
          <w:p w:rsidR="00691809" w:rsidRDefault="00691809" w:rsidP="00B47886">
            <w:pPr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iCs/>
              </w:rPr>
              <w:t xml:space="preserve">- (całość) </w:t>
            </w:r>
            <w:r>
              <w:rPr>
                <w:rFonts w:cs="Calibri"/>
                <w:b/>
                <w:bCs/>
                <w:iCs/>
              </w:rPr>
              <w:t xml:space="preserve">rozumieją interdyscyplinarność przedsiębiorczości w odniesieniu do innych dziedzin naukowych (pozostałych LSMT) i są świadomi możliwości wykorzystania różnych dziedzin wiedzy w myśleniu przedsiębiorczym. </w:t>
            </w:r>
          </w:p>
          <w:p w:rsidR="00691809" w:rsidRPr="00956F0E" w:rsidRDefault="00691809" w:rsidP="00B47886">
            <w:pPr>
              <w:rPr>
                <w:rFonts w:cs="Calibri"/>
                <w:color w:val="000000"/>
              </w:rPr>
            </w:pPr>
            <w:r w:rsidRPr="001568F6">
              <w:rPr>
                <w:rFonts w:cs="Calibri"/>
                <w:bCs/>
                <w:iCs/>
                <w:color w:val="000000"/>
              </w:rPr>
              <w:t>W ramach poszczególnych bloków zajęciowych uczestnicy znają:</w:t>
            </w:r>
          </w:p>
          <w:p w:rsidR="00691809" w:rsidRDefault="00691809" w:rsidP="00B47886">
            <w:pPr>
              <w:rPr>
                <w:rFonts w:cs="Calibri"/>
                <w:color w:val="000000"/>
              </w:rPr>
            </w:pPr>
            <w:r>
              <w:rPr>
                <w:rFonts w:cs="Calibri"/>
              </w:rPr>
              <w:t>Blok 1 („Z</w:t>
            </w:r>
            <w:r>
              <w:rPr>
                <w:rFonts w:cs="Calibri"/>
                <w:color w:val="000000"/>
              </w:rPr>
              <w:t>obaczyć niewidzialną rękę rynku”</w:t>
            </w:r>
            <w:r>
              <w:rPr>
                <w:rFonts w:cs="Calibri"/>
              </w:rPr>
              <w:t>):</w:t>
            </w:r>
            <w:r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>- dogłębnie (w oparciu o doświadczenie) podstawowe pojęcia związane tematyką rynkową: podaż, popyt, inflacja, obieg okrężny pieniądza, niewidzialna ręka rynku.</w:t>
            </w:r>
          </w:p>
          <w:p w:rsidR="00691809" w:rsidRDefault="00691809" w:rsidP="00B4788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Blok 2 („Co trzeba mieć, żeby być przedsiębiorcą”):</w:t>
            </w:r>
            <w:r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</w:rPr>
              <w:t>- znają lepiej swoje zasoby i silne strony, czyli swój osobisty potencjał przedsiębiorczości.</w:t>
            </w:r>
          </w:p>
          <w:p w:rsidR="00691809" w:rsidRPr="00956F0E" w:rsidRDefault="00691809" w:rsidP="00B47886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color w:val="000000"/>
              </w:rPr>
              <w:t>Blok 3 (</w:t>
            </w:r>
            <w:r>
              <w:rPr>
                <w:rFonts w:cs="Calibri"/>
              </w:rPr>
              <w:t>„Współpraca i zasoby – klucz do sukcesu”)</w:t>
            </w:r>
            <w:r>
              <w:rPr>
                <w:rFonts w:cs="Calibri"/>
                <w:color w:val="000000"/>
              </w:rPr>
              <w:t>:</w:t>
            </w:r>
            <w:r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</w:rPr>
              <w:t>- znają pojęcie zasobów i kapitału społecznego, korzyści jakie płyną z pracy zespołowej.</w:t>
            </w:r>
          </w:p>
          <w:p w:rsidR="00691809" w:rsidRDefault="00691809" w:rsidP="00B47886">
            <w:pPr>
              <w:autoSpaceDE w:val="0"/>
              <w:rPr>
                <w:rFonts w:cs="Calibri"/>
                <w:b/>
                <w:bCs/>
              </w:rPr>
            </w:pPr>
            <w:r>
              <w:rPr>
                <w:rFonts w:cs="Calibri"/>
              </w:rPr>
              <w:t>Blok 4 („Przedsiębiorstwo – jak powstaje?, jak działa?, jak się rozwija?”):</w:t>
            </w:r>
            <w:r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- rozumieją pojęcie rozwoju przedsiębiorstwa i jego czynników,  </w:t>
            </w:r>
            <w:r>
              <w:rPr>
                <w:rFonts w:cs="Calibri"/>
                <w:b/>
                <w:bCs/>
              </w:rPr>
              <w:br/>
              <w:t>- są świadomi ryzyka i niepewności działania firmy na rynku.</w:t>
            </w:r>
          </w:p>
          <w:p w:rsidR="00691809" w:rsidRDefault="00691809" w:rsidP="00B47886">
            <w:pPr>
              <w:autoSpaceDE w:val="0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</w:rPr>
              <w:t xml:space="preserve">- </w:t>
            </w:r>
            <w:r w:rsidRPr="007072A4">
              <w:rPr>
                <w:rFonts w:cs="Calibri"/>
                <w:b/>
                <w:bCs/>
              </w:rPr>
              <w:t xml:space="preserve">rozumieją pojęcie </w:t>
            </w:r>
            <w:r>
              <w:rPr>
                <w:rFonts w:cs="Calibri"/>
                <w:b/>
                <w:bCs/>
              </w:rPr>
              <w:t>celowego działania przedsiębiorstwa i zmian, które zachodzą w otoczeniu i wpływają na sposób działanie lub zmianę celów firmy.</w:t>
            </w:r>
          </w:p>
          <w:p w:rsidR="00691809" w:rsidRPr="00956F0E" w:rsidRDefault="00691809" w:rsidP="00B47886">
            <w:pPr>
              <w:rPr>
                <w:rFonts w:cs="Calibri"/>
                <w:iCs/>
              </w:rPr>
            </w:pPr>
            <w:r>
              <w:rPr>
                <w:rFonts w:cs="Calibri"/>
                <w:color w:val="000000"/>
              </w:rPr>
              <w:t>Blok 5 („</w:t>
            </w:r>
            <w:r>
              <w:rPr>
                <w:rFonts w:cs="Calibri"/>
              </w:rPr>
              <w:t>Klient nasz pan”, czyli Rozwój i Rynek”):</w:t>
            </w:r>
            <w:r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- znają ekonomiczne i społeczne aspekty prowadzenia biznesu, </w:t>
            </w:r>
            <w:r>
              <w:rPr>
                <w:rFonts w:cs="Calibri"/>
                <w:b/>
                <w:bCs/>
              </w:rPr>
              <w:br/>
              <w:t xml:space="preserve">- dostrzegają różnorodność wartości, którymi kierują się ludzie (wartości ekonomiczne </w:t>
            </w:r>
            <w:r>
              <w:rPr>
                <w:rFonts w:cs="Calibri"/>
                <w:b/>
                <w:bCs/>
              </w:rPr>
              <w:lastRenderedPageBreak/>
              <w:t>jako jedne z wielu różnych wartości).</w:t>
            </w:r>
          </w:p>
        </w:tc>
        <w:tc>
          <w:tcPr>
            <w:tcW w:w="2610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D2EAF1"/>
          </w:tcPr>
          <w:p w:rsidR="00691809" w:rsidRPr="007072A4" w:rsidRDefault="00691809" w:rsidP="00B47886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color w:val="000000"/>
              </w:rPr>
              <w:lastRenderedPageBreak/>
              <w:t xml:space="preserve">- </w:t>
            </w:r>
            <w:r>
              <w:rPr>
                <w:rFonts w:cs="Calibri"/>
                <w:color w:val="000000"/>
              </w:rPr>
              <w:t>o</w:t>
            </w:r>
            <w:r w:rsidRPr="007072A4">
              <w:rPr>
                <w:rFonts w:cs="Calibri"/>
                <w:color w:val="000000"/>
              </w:rPr>
              <w:t xml:space="preserve">bserwacja i słuchanie wypowiedzi z naciskiem na </w:t>
            </w:r>
            <w:r>
              <w:rPr>
                <w:rFonts w:cs="Calibri"/>
                <w:color w:val="000000"/>
              </w:rPr>
              <w:t xml:space="preserve">poprawność i częstość (świadcząca o stopniu przyswojenia) </w:t>
            </w:r>
            <w:r w:rsidRPr="007072A4">
              <w:rPr>
                <w:rFonts w:cs="Calibri"/>
                <w:color w:val="000000"/>
              </w:rPr>
              <w:t>użyci</w:t>
            </w:r>
            <w:r>
              <w:rPr>
                <w:rFonts w:cs="Calibri"/>
                <w:color w:val="000000"/>
              </w:rPr>
              <w:t>a</w:t>
            </w:r>
            <w:r w:rsidRPr="007072A4">
              <w:rPr>
                <w:rFonts w:cs="Calibri"/>
                <w:color w:val="000000"/>
              </w:rPr>
              <w:t xml:space="preserve"> pojęć i treści wprowadzonych</w:t>
            </w:r>
            <w:r>
              <w:rPr>
                <w:rFonts w:cs="Calibri"/>
                <w:color w:val="000000"/>
              </w:rPr>
              <w:t xml:space="preserve"> podczas warsztatów</w:t>
            </w:r>
          </w:p>
          <w:p w:rsidR="00691809" w:rsidRPr="007072A4" w:rsidRDefault="00691809" w:rsidP="00B47886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color w:val="000000"/>
              </w:rPr>
              <w:t xml:space="preserve">- </w:t>
            </w:r>
            <w:r w:rsidRPr="00964A9B">
              <w:rPr>
                <w:rFonts w:cs="Calibri"/>
                <w:color w:val="000000"/>
              </w:rPr>
              <w:t>rozumienie pojęć</w:t>
            </w:r>
            <w:r w:rsidRPr="007072A4">
              <w:rPr>
                <w:rFonts w:cs="Calibri"/>
                <w:color w:val="000000"/>
              </w:rPr>
              <w:t xml:space="preserve"> wprowadzonych </w:t>
            </w:r>
            <w:r>
              <w:rPr>
                <w:rFonts w:cs="Calibri"/>
                <w:color w:val="000000"/>
              </w:rPr>
              <w:br/>
              <w:t>w trakcie zajęć</w:t>
            </w:r>
          </w:p>
          <w:p w:rsidR="00691809" w:rsidRPr="007072A4" w:rsidRDefault="00691809" w:rsidP="00B47886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color w:val="000000"/>
              </w:rPr>
              <w:t xml:space="preserve">- obserwacja przebiegu rozgrywek gier i realizacji zadań (czy i jak radzą sobie uczestnicy </w:t>
            </w:r>
            <w:r>
              <w:rPr>
                <w:rFonts w:cs="Calibri"/>
                <w:color w:val="000000"/>
              </w:rPr>
              <w:br/>
              <w:t xml:space="preserve">z zadaniami): dostrzeżenie planowego, taktycznego działania graczy, jak również niekonwencjonalnych rozwiązań </w:t>
            </w:r>
          </w:p>
          <w:p w:rsidR="00691809" w:rsidRDefault="00691809" w:rsidP="00B47886">
            <w:pPr>
              <w:rPr>
                <w:rFonts w:cs="Calibri"/>
                <w:b/>
                <w:bCs/>
                <w:color w:val="000000"/>
              </w:rPr>
            </w:pPr>
          </w:p>
          <w:p w:rsidR="00691809" w:rsidRDefault="00691809" w:rsidP="00B47886">
            <w:pPr>
              <w:rPr>
                <w:rFonts w:cs="Calibri"/>
                <w:b/>
                <w:bCs/>
                <w:color w:val="000000"/>
              </w:rPr>
            </w:pPr>
          </w:p>
          <w:p w:rsidR="00691809" w:rsidRDefault="00691809" w:rsidP="00B47886">
            <w:pPr>
              <w:rPr>
                <w:rFonts w:cs="Calibri"/>
                <w:b/>
                <w:bCs/>
                <w:color w:val="000000"/>
              </w:rPr>
            </w:pPr>
          </w:p>
          <w:p w:rsidR="00691809" w:rsidRDefault="00691809" w:rsidP="00B47886">
            <w:pPr>
              <w:rPr>
                <w:rFonts w:cs="Calibri"/>
                <w:color w:val="000000"/>
              </w:rPr>
            </w:pPr>
          </w:p>
        </w:tc>
      </w:tr>
      <w:tr w:rsidR="00691809" w:rsidTr="00B47886">
        <w:trPr>
          <w:trHeight w:val="516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</w:p>
          <w:p w:rsidR="00691809" w:rsidRDefault="00691809" w:rsidP="00B47886">
            <w:pPr>
              <w:rPr>
                <w:rFonts w:eastAsia="Cambria" w:cs="Calibri"/>
                <w:b/>
                <w:bCs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t xml:space="preserve">Umiejętności, </w:t>
            </w: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t>czyli uczestnicy potrafią…</w:t>
            </w:r>
          </w:p>
        </w:tc>
        <w:tc>
          <w:tcPr>
            <w:tcW w:w="8222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Pr="001568F6" w:rsidRDefault="00691809" w:rsidP="00B47886">
            <w:pPr>
              <w:autoSpaceDE w:val="0"/>
              <w:rPr>
                <w:rFonts w:cs="Calibri"/>
                <w:b/>
                <w:iCs/>
              </w:rPr>
            </w:pPr>
            <w:r>
              <w:rPr>
                <w:rFonts w:cs="Calibri"/>
                <w:b/>
                <w:iCs/>
                <w:color w:val="000000"/>
              </w:rPr>
              <w:t xml:space="preserve">- </w:t>
            </w:r>
            <w:r>
              <w:rPr>
                <w:rFonts w:cs="Calibri"/>
                <w:iCs/>
                <w:color w:val="000000"/>
              </w:rPr>
              <w:t xml:space="preserve">(całość) </w:t>
            </w:r>
            <w:r>
              <w:rPr>
                <w:rFonts w:cs="Calibri"/>
                <w:b/>
                <w:iCs/>
                <w:color w:val="000000"/>
              </w:rPr>
              <w:t>z</w:t>
            </w:r>
            <w:r w:rsidRPr="001568F6">
              <w:rPr>
                <w:rFonts w:cs="Calibri"/>
                <w:b/>
                <w:iCs/>
                <w:color w:val="000000"/>
              </w:rPr>
              <w:t xml:space="preserve">aobserwować przyczyny, </w:t>
            </w:r>
            <w:r>
              <w:rPr>
                <w:rFonts w:cs="Calibri"/>
                <w:b/>
                <w:iCs/>
                <w:color w:val="000000"/>
              </w:rPr>
              <w:t xml:space="preserve">przebieg i </w:t>
            </w:r>
            <w:r w:rsidRPr="001568F6">
              <w:rPr>
                <w:rFonts w:cs="Calibri"/>
                <w:b/>
                <w:iCs/>
                <w:color w:val="000000"/>
              </w:rPr>
              <w:t>skutki wybranych zjawisk rynkowych oraz działać samodzielnie i zespołowo w oparciu o umiejętność stawiania zadań do realizacji i</w:t>
            </w:r>
            <w:r>
              <w:rPr>
                <w:rFonts w:cs="Calibri"/>
                <w:b/>
                <w:iCs/>
                <w:color w:val="000000"/>
              </w:rPr>
              <w:t> </w:t>
            </w:r>
            <w:r w:rsidRPr="001568F6">
              <w:rPr>
                <w:rFonts w:cs="Calibri"/>
                <w:b/>
                <w:iCs/>
                <w:color w:val="000000"/>
              </w:rPr>
              <w:t>rozpoznanie czynników sukcesu.</w:t>
            </w:r>
          </w:p>
          <w:p w:rsidR="00691809" w:rsidRDefault="00691809" w:rsidP="00B47886">
            <w:pPr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iCs/>
              </w:rPr>
              <w:t xml:space="preserve">- (całość) </w:t>
            </w:r>
            <w:r>
              <w:rPr>
                <w:rFonts w:cs="Calibri"/>
                <w:b/>
                <w:bCs/>
                <w:iCs/>
              </w:rPr>
              <w:t xml:space="preserve">dostrzec interdyscyplinarność przedsiębiorczości w odniesieniu do innych dziedzin naukowych (pozostałych kompetencji LSMT) i dostrzec możliwość włączania kompetencji z innych dziedzin do działań przedsiębiorczych. </w:t>
            </w:r>
          </w:p>
          <w:p w:rsidR="00691809" w:rsidRDefault="00691809" w:rsidP="00B47886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Blok 1 („Zobaczyć niewidzialną rękę rynku”):</w:t>
            </w:r>
            <w:r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  <w:color w:val="000000"/>
              </w:rPr>
              <w:t>- wskazać czynniki, które wpływają na zmianę cen rynkowych.</w:t>
            </w:r>
          </w:p>
          <w:p w:rsidR="00691809" w:rsidRDefault="00691809" w:rsidP="00B47886">
            <w:pPr>
              <w:spacing w:before="24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Blok 2 („Co trzeba mieć, żeby być przedsiębiorcą”): </w:t>
            </w:r>
            <w:r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  <w:color w:val="000000"/>
              </w:rPr>
              <w:t>- przeprowadzić analizę swoich silnych i stron i uzdolnień, szans i zagrożeń dla swoich pomysłów</w:t>
            </w:r>
            <w:r>
              <w:rPr>
                <w:rFonts w:cs="Calibri"/>
                <w:color w:val="000000"/>
              </w:rPr>
              <w:t>.</w:t>
            </w:r>
          </w:p>
          <w:p w:rsidR="00691809" w:rsidRPr="002C1A5D" w:rsidRDefault="00691809" w:rsidP="00B47886">
            <w:pPr>
              <w:spacing w:before="240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Blok 3 (</w:t>
            </w:r>
            <w:r>
              <w:rPr>
                <w:rFonts w:cs="Calibri"/>
              </w:rPr>
              <w:t>„Współpraca i zasoby – klucz do sukcesu”):</w:t>
            </w:r>
            <w:r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</w:rPr>
              <w:t xml:space="preserve">- pracować zespołowo, </w:t>
            </w:r>
            <w:r>
              <w:rPr>
                <w:rFonts w:cs="Calibri"/>
                <w:b/>
                <w:bCs/>
              </w:rPr>
              <w:br/>
              <w:t xml:space="preserve">- myśleć w kategoriach zasobów w odniesieniu do postawionego zadania.   </w:t>
            </w:r>
          </w:p>
          <w:p w:rsidR="00691809" w:rsidRDefault="00691809" w:rsidP="00B47886">
            <w:pPr>
              <w:autoSpaceDE w:val="0"/>
              <w:rPr>
                <w:rFonts w:cs="Calibri"/>
                <w:color w:val="000000"/>
              </w:rPr>
            </w:pPr>
            <w:r>
              <w:rPr>
                <w:rFonts w:cs="Calibri"/>
              </w:rPr>
              <w:t>Blok 4 („Przedsiębiorstwo – jak powstaje?, jak działa?, jak się rozwija?”):</w:t>
            </w:r>
            <w:r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- przeprowadzić analizę przedsiębiorstwa ze względu na wybrane kryteria </w:t>
            </w:r>
            <w:r>
              <w:rPr>
                <w:rFonts w:cs="Calibri"/>
                <w:b/>
                <w:bCs/>
              </w:rPr>
              <w:br/>
              <w:t>(np. struktura właścicielska, struktura organizacyjna, rozwój firmy).</w:t>
            </w:r>
          </w:p>
          <w:p w:rsidR="00691809" w:rsidRPr="00956F0E" w:rsidRDefault="00691809" w:rsidP="00B47886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color w:val="000000"/>
              </w:rPr>
              <w:t>Blok 5 (</w:t>
            </w:r>
            <w:r>
              <w:rPr>
                <w:rFonts w:cs="Calibri"/>
              </w:rPr>
              <w:t>„Klient nasz pan?”, czyli Rozwój i Rynek”):</w:t>
            </w:r>
            <w:r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- tworzyć profil odbiorcy, </w:t>
            </w:r>
            <w:r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- wczuć się w sytuację, potrzeby, uwarunkowania </w:t>
            </w:r>
            <w:proofErr w:type="spellStart"/>
            <w:r>
              <w:rPr>
                <w:rFonts w:cs="Calibri"/>
                <w:b/>
                <w:bCs/>
              </w:rPr>
              <w:t>klienta</w:t>
            </w:r>
            <w:proofErr w:type="spellEnd"/>
            <w:r>
              <w:rPr>
                <w:rFonts w:cs="Calibri"/>
                <w:b/>
                <w:bCs/>
              </w:rPr>
              <w:t xml:space="preserve"> (rynku) firmy, </w:t>
            </w:r>
            <w:r>
              <w:rPr>
                <w:rFonts w:cs="Calibri"/>
                <w:b/>
                <w:bCs/>
              </w:rPr>
              <w:br/>
              <w:t>rozpoznać wpływ otoczenia lokalnego.</w:t>
            </w:r>
          </w:p>
        </w:tc>
        <w:tc>
          <w:tcPr>
            <w:tcW w:w="2610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auto"/>
          </w:tcPr>
          <w:p w:rsidR="00691809" w:rsidRPr="007072A4" w:rsidRDefault="00691809" w:rsidP="00B47886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color w:val="000000"/>
              </w:rPr>
              <w:t xml:space="preserve">- pytania/rozmowa pod koniec warsztatu </w:t>
            </w:r>
            <w:r>
              <w:rPr>
                <w:rFonts w:cs="Calibri"/>
                <w:color w:val="000000"/>
              </w:rPr>
              <w:t xml:space="preserve">sprawdzająca stopień wykorzystania i zrozumienia przekazanej wiedzy </w:t>
            </w:r>
            <w:r w:rsidRPr="007072A4">
              <w:rPr>
                <w:rFonts w:cs="Calibri"/>
                <w:color w:val="000000"/>
              </w:rPr>
              <w:t>(pytania zaczynające się od „</w:t>
            </w:r>
            <w:r w:rsidRPr="00964A9B">
              <w:rPr>
                <w:rFonts w:cs="Calibri"/>
                <w:color w:val="000000"/>
              </w:rPr>
              <w:t>jak</w:t>
            </w:r>
            <w:r w:rsidRPr="007072A4">
              <w:rPr>
                <w:rFonts w:cs="Calibri"/>
                <w:color w:val="000000"/>
              </w:rPr>
              <w:t>” – jakbyście zrobili…? Jakbyście sprawdzili…? Jakbyście zorganizowali..?)</w:t>
            </w:r>
          </w:p>
          <w:p w:rsidR="00691809" w:rsidRPr="00964A9B" w:rsidRDefault="00691809" w:rsidP="00B47886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color w:val="000000"/>
              </w:rPr>
              <w:t xml:space="preserve">- </w:t>
            </w:r>
            <w:r w:rsidRPr="00964A9B">
              <w:rPr>
                <w:rFonts w:cs="Calibri"/>
                <w:color w:val="000000"/>
              </w:rPr>
              <w:t xml:space="preserve">punktacja uzyskana </w:t>
            </w:r>
            <w:r w:rsidRPr="00964A9B">
              <w:rPr>
                <w:rFonts w:cs="Calibri"/>
                <w:color w:val="000000"/>
              </w:rPr>
              <w:br/>
              <w:t xml:space="preserve">w grach </w:t>
            </w:r>
          </w:p>
          <w:p w:rsidR="00691809" w:rsidRPr="00956F0E" w:rsidRDefault="00691809" w:rsidP="00B47886">
            <w:pPr>
              <w:rPr>
                <w:rFonts w:cs="Calibri"/>
                <w:color w:val="000000"/>
              </w:rPr>
            </w:pPr>
            <w:r w:rsidRPr="00964A9B">
              <w:rPr>
                <w:rFonts w:cs="Calibri"/>
                <w:color w:val="000000"/>
              </w:rPr>
              <w:t>- wykonanie zadanych prac</w:t>
            </w:r>
            <w:r w:rsidRPr="007072A4">
              <w:rPr>
                <w:rFonts w:cs="Calibri"/>
                <w:color w:val="000000"/>
              </w:rPr>
              <w:t xml:space="preserve"> zadanych przez </w:t>
            </w:r>
            <w:r>
              <w:rPr>
                <w:rFonts w:cs="Calibri"/>
                <w:color w:val="000000"/>
              </w:rPr>
              <w:t xml:space="preserve">osobę </w:t>
            </w:r>
            <w:r w:rsidRPr="007072A4">
              <w:rPr>
                <w:rFonts w:cs="Calibri"/>
                <w:color w:val="000000"/>
              </w:rPr>
              <w:t>prowadząc</w:t>
            </w:r>
            <w:r>
              <w:rPr>
                <w:rFonts w:cs="Calibri"/>
                <w:color w:val="000000"/>
              </w:rPr>
              <w:t>ą</w:t>
            </w:r>
            <w:r w:rsidRPr="007072A4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 xml:space="preserve">(kryterium zero-jedynkowe) z dodatkowym uwzględnieniem ich </w:t>
            </w:r>
            <w:r w:rsidRPr="007072A4">
              <w:rPr>
                <w:rFonts w:cs="Calibri"/>
                <w:color w:val="000000"/>
              </w:rPr>
              <w:t>logik</w:t>
            </w:r>
            <w:r>
              <w:rPr>
                <w:rFonts w:cs="Calibri"/>
                <w:color w:val="000000"/>
              </w:rPr>
              <w:t>i</w:t>
            </w:r>
            <w:r w:rsidRPr="007072A4">
              <w:rPr>
                <w:rFonts w:cs="Calibri"/>
                <w:color w:val="000000"/>
              </w:rPr>
              <w:t>, przejrzystoś</w:t>
            </w:r>
            <w:r>
              <w:rPr>
                <w:rFonts w:cs="Calibri"/>
                <w:color w:val="000000"/>
              </w:rPr>
              <w:t>ci</w:t>
            </w:r>
            <w:r w:rsidRPr="007072A4">
              <w:rPr>
                <w:rFonts w:cs="Calibri"/>
                <w:color w:val="000000"/>
              </w:rPr>
              <w:t>, dokładnoś</w:t>
            </w:r>
            <w:r>
              <w:rPr>
                <w:rFonts w:cs="Calibri"/>
                <w:color w:val="000000"/>
              </w:rPr>
              <w:t>ci) oraz zdolności do tworzenia lub znajdywania rozwiązań)</w:t>
            </w:r>
          </w:p>
        </w:tc>
      </w:tr>
      <w:tr w:rsidR="00691809" w:rsidTr="00B47886">
        <w:trPr>
          <w:trHeight w:val="516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D2EAF1"/>
          </w:tcPr>
          <w:p w:rsidR="00691809" w:rsidRDefault="00691809" w:rsidP="00B47886">
            <w:pPr>
              <w:rPr>
                <w:rFonts w:cs="Calibri"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t xml:space="preserve">Postawy, czyli </w:t>
            </w:r>
            <w:r>
              <w:rPr>
                <w:rFonts w:eastAsia="Cambria" w:cs="Calibri"/>
                <w:b/>
                <w:bCs/>
                <w:color w:val="000000"/>
              </w:rPr>
              <w:br/>
              <w:t xml:space="preserve">uczestnicy są zmotywowani </w:t>
            </w:r>
            <w:r>
              <w:rPr>
                <w:rFonts w:eastAsia="Cambria" w:cs="Calibri"/>
                <w:b/>
                <w:bCs/>
                <w:color w:val="000000"/>
              </w:rPr>
              <w:lastRenderedPageBreak/>
              <w:t>do…</w:t>
            </w:r>
          </w:p>
        </w:tc>
        <w:tc>
          <w:tcPr>
            <w:tcW w:w="8222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D2EAF1"/>
          </w:tcPr>
          <w:p w:rsidR="00691809" w:rsidRDefault="00691809" w:rsidP="00B47886">
            <w:pPr>
              <w:rPr>
                <w:rFonts w:cs="Calibri"/>
                <w:iCs/>
              </w:rPr>
            </w:pPr>
            <w:r>
              <w:rPr>
                <w:rFonts w:cs="Calibri"/>
                <w:b/>
                <w:bCs/>
                <w:iCs/>
              </w:rPr>
              <w:lastRenderedPageBreak/>
              <w:t xml:space="preserve">- </w:t>
            </w:r>
            <w:r w:rsidRPr="00956F0E">
              <w:rPr>
                <w:rFonts w:cs="Calibri"/>
                <w:bCs/>
                <w:iCs/>
              </w:rPr>
              <w:t>(całość)</w:t>
            </w:r>
            <w:r>
              <w:rPr>
                <w:rFonts w:cs="Calibri"/>
                <w:b/>
                <w:bCs/>
                <w:iCs/>
              </w:rPr>
              <w:t xml:space="preserve"> podejmowania inicjatywy realizowanej samodzielnie lub we współpracy z innymi oraz myślenia z uwzględnieniem wartości realizowanych w działaniu.</w:t>
            </w:r>
          </w:p>
          <w:p w:rsidR="00691809" w:rsidRDefault="00691809" w:rsidP="00B47886">
            <w:pPr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iCs/>
              </w:rPr>
              <w:lastRenderedPageBreak/>
              <w:t xml:space="preserve">- (całość) </w:t>
            </w:r>
            <w:r>
              <w:rPr>
                <w:rFonts w:cs="Calibri"/>
                <w:b/>
                <w:bCs/>
                <w:iCs/>
              </w:rPr>
              <w:t>do podchodzenia do przedsiębiorczości w sposób interdyscyplinarny, w odniesieniu do innych dziedzin naukowych (pozostałych kompetencji LSMT) i zainteresowania wykorzystaniem różnych dziedzin wiedzy w myśleniu i działaniu przedsiębiorczym.</w:t>
            </w:r>
          </w:p>
          <w:p w:rsidR="00691809" w:rsidRDefault="00691809" w:rsidP="00B4788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Blok 1 („</w:t>
            </w:r>
            <w:r>
              <w:rPr>
                <w:rFonts w:cs="Calibri"/>
              </w:rPr>
              <w:t>Z</w:t>
            </w:r>
            <w:r>
              <w:rPr>
                <w:rFonts w:cs="Calibri"/>
                <w:color w:val="000000"/>
              </w:rPr>
              <w:t>obaczyć niewidzialną rękę rynku”)</w:t>
            </w:r>
            <w:r>
              <w:rPr>
                <w:rFonts w:cs="Calibri"/>
              </w:rPr>
              <w:t xml:space="preserve">: </w:t>
            </w:r>
            <w:r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- podjęcia </w:t>
            </w:r>
            <w:r>
              <w:rPr>
                <w:rFonts w:cs="Calibri"/>
                <w:b/>
                <w:bCs/>
                <w:color w:val="000000"/>
              </w:rPr>
              <w:t xml:space="preserve">działania rynkowego, podjęcia kooperacji i „zdrowej” konkurencji na rynku. </w:t>
            </w:r>
          </w:p>
          <w:p w:rsidR="00691809" w:rsidRDefault="00691809" w:rsidP="00B4788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Blok 2 („Co trzeba mieć, żeby być przedsiębiorcą”): </w:t>
            </w:r>
            <w:r>
              <w:rPr>
                <w:rFonts w:cs="Calibri"/>
                <w:color w:val="000000"/>
              </w:rPr>
              <w:br/>
            </w:r>
            <w:r w:rsidRPr="006F351D">
              <w:rPr>
                <w:rFonts w:cs="Calibri"/>
                <w:b/>
                <w:bCs/>
                <w:color w:val="000000"/>
              </w:rPr>
              <w:t xml:space="preserve">- myślenia i działania przedsiębiorczego (podejmowania inicjatywy), dzięki poznaniu swojego potencjału oraz zmniejszeniu bariery do działania i </w:t>
            </w:r>
            <w:r w:rsidRPr="006F351D">
              <w:rPr>
                <w:b/>
              </w:rPr>
              <w:t xml:space="preserve">wzrostu świadomości własnej kompetencji w dziedzinie przedsiębiorczości </w:t>
            </w:r>
            <w:r w:rsidRPr="006F351D">
              <w:rPr>
                <w:rFonts w:cs="Calibri"/>
                <w:b/>
                <w:bCs/>
                <w:color w:val="000000"/>
              </w:rPr>
              <w:t>(opartego m. in. na znajomości mechanizmu rynkowego i swoich atutów/zasobów).</w:t>
            </w: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Blok 3 (</w:t>
            </w:r>
            <w:r>
              <w:rPr>
                <w:rFonts w:cs="Calibri"/>
              </w:rPr>
              <w:t>„Współpraca i zasoby – klucz do sukcesu”</w:t>
            </w:r>
            <w:r>
              <w:rPr>
                <w:rFonts w:cs="Calibri"/>
                <w:color w:val="000000"/>
              </w:rPr>
              <w:t>):</w:t>
            </w:r>
            <w:r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</w:rPr>
              <w:t>- wspólnego działania, pracy zespołowej, dzięki ich doświadczeniu i praktyce podczas warsztatów.</w:t>
            </w:r>
          </w:p>
          <w:p w:rsidR="00691809" w:rsidRDefault="00691809" w:rsidP="00B47886">
            <w:pPr>
              <w:rPr>
                <w:rFonts w:cs="Calibri"/>
                <w:color w:val="000000"/>
              </w:rPr>
            </w:pPr>
            <w:r>
              <w:rPr>
                <w:rFonts w:cs="Calibri"/>
              </w:rPr>
              <w:t xml:space="preserve"> Blok 4 („Przedsiębiorstwo – jak powstaje?, jak działa?, jak się rozwija?”</w:t>
            </w:r>
            <w:r>
              <w:rPr>
                <w:rFonts w:cs="Calibri"/>
                <w:color w:val="000000"/>
              </w:rPr>
              <w:t xml:space="preserve">): </w:t>
            </w:r>
            <w:r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  <w:color w:val="000000"/>
              </w:rPr>
              <w:t xml:space="preserve">- do podjęcia </w:t>
            </w:r>
            <w:r>
              <w:rPr>
                <w:rFonts w:cs="Calibri"/>
                <w:b/>
                <w:bCs/>
              </w:rPr>
              <w:t>działania rozwojowego, długofalowego, nie tylko dla szybkiego zysku.</w:t>
            </w:r>
          </w:p>
          <w:p w:rsidR="00691809" w:rsidRDefault="00691809" w:rsidP="00B47886">
            <w:pPr>
              <w:rPr>
                <w:rFonts w:cs="Calibri"/>
                <w:iCs/>
              </w:rPr>
            </w:pPr>
            <w:r>
              <w:rPr>
                <w:rFonts w:cs="Calibri"/>
                <w:color w:val="000000"/>
              </w:rPr>
              <w:t>Blok 5 (</w:t>
            </w:r>
            <w:r>
              <w:rPr>
                <w:rFonts w:cs="Calibri"/>
              </w:rPr>
              <w:t>„Klient nasz pan?”, czyli Rozwój i Rynek”):</w:t>
            </w:r>
            <w:r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>- do działania przedsiębiorczego zarówno w wymiarze biznesowym, jak i społecznym.</w:t>
            </w:r>
          </w:p>
          <w:p w:rsidR="00691809" w:rsidRDefault="00691809" w:rsidP="00B47886">
            <w:pPr>
              <w:autoSpaceDE w:val="0"/>
              <w:rPr>
                <w:rFonts w:cs="Calibri"/>
                <w:color w:val="000000"/>
              </w:rPr>
            </w:pPr>
          </w:p>
        </w:tc>
        <w:tc>
          <w:tcPr>
            <w:tcW w:w="2610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D2EAF1"/>
          </w:tcPr>
          <w:p w:rsidR="00691809" w:rsidRDefault="00691809" w:rsidP="00B4788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- o</w:t>
            </w:r>
            <w:r w:rsidRPr="007072A4">
              <w:rPr>
                <w:rFonts w:cs="Calibri"/>
                <w:color w:val="000000"/>
              </w:rPr>
              <w:t xml:space="preserve">bserwacja poziomu zaangażowania w trakcie </w:t>
            </w:r>
            <w:r w:rsidRPr="007072A4">
              <w:rPr>
                <w:rFonts w:cs="Calibri"/>
                <w:color w:val="000000"/>
              </w:rPr>
              <w:lastRenderedPageBreak/>
              <w:t>zajęć</w:t>
            </w:r>
            <w:r>
              <w:rPr>
                <w:rFonts w:cs="Calibri"/>
                <w:color w:val="000000"/>
              </w:rPr>
              <w:t xml:space="preserve"> (zwracanie uwagi na to czy uczestnicy stawiają pytania, dyskutują między sobą wątki poruszane na warsztatach)</w:t>
            </w:r>
          </w:p>
          <w:p w:rsidR="00691809" w:rsidRDefault="00691809" w:rsidP="00B47886">
            <w:r w:rsidRPr="001568F6">
              <w:rPr>
                <w:rFonts w:cs="Calibri"/>
                <w:b/>
                <w:color w:val="000000"/>
              </w:rPr>
              <w:t xml:space="preserve">- </w:t>
            </w:r>
            <w:r w:rsidRPr="001568F6">
              <w:t>rozmow</w:t>
            </w:r>
            <w:r>
              <w:t>a</w:t>
            </w:r>
            <w:r w:rsidRPr="001568F6">
              <w:t xml:space="preserve"> podsumowując</w:t>
            </w:r>
            <w:r>
              <w:t>a</w:t>
            </w:r>
            <w:r w:rsidRPr="001568F6">
              <w:t xml:space="preserve"> </w:t>
            </w:r>
            <w:r>
              <w:t xml:space="preserve">po </w:t>
            </w:r>
            <w:r w:rsidRPr="001568F6">
              <w:t xml:space="preserve">cyklu warsztatów z pytaniami </w:t>
            </w:r>
            <w:r>
              <w:t>sondującymi</w:t>
            </w:r>
            <w:r w:rsidRPr="001568F6">
              <w:t>, na ile zdobyta wiedza o sobie i</w:t>
            </w:r>
            <w:r>
              <w:t> </w:t>
            </w:r>
            <w:r w:rsidRPr="001568F6">
              <w:t>o</w:t>
            </w:r>
            <w:r>
              <w:t> </w:t>
            </w:r>
            <w:r w:rsidRPr="001568F6">
              <w:t>rynku pozwoliła im pewniej czuć się w tych zagadnieniach i wzmocniła ich chęć i odwagę do np.</w:t>
            </w:r>
            <w:r>
              <w:t xml:space="preserve"> podejmowania inicjatyw. </w:t>
            </w:r>
          </w:p>
          <w:p w:rsidR="00691809" w:rsidRDefault="00691809" w:rsidP="00B47886">
            <w:r>
              <w:rPr>
                <w:rFonts w:cs="Calibri"/>
                <w:color w:val="000000"/>
              </w:rPr>
              <w:t>- o</w:t>
            </w:r>
            <w:r w:rsidRPr="007072A4">
              <w:rPr>
                <w:rFonts w:cs="Calibri"/>
                <w:color w:val="000000"/>
              </w:rPr>
              <w:t>bserwacja dynamiki grupy (zwł. skłonności do współpracy</w:t>
            </w:r>
            <w:r>
              <w:rPr>
                <w:rFonts w:cs="Calibri"/>
                <w:color w:val="000000"/>
              </w:rPr>
              <w:t xml:space="preserve">, życzliwości i szacunku wobec innych uczestników (przykładowe zachowania: </w:t>
            </w:r>
            <w:r>
              <w:t>nie przerywanie sobie wypowiedzi, rozwijanie cudzych pomysłów poprzez konstruktywną krytykę, itp.)</w:t>
            </w:r>
          </w:p>
        </w:tc>
      </w:tr>
    </w:tbl>
    <w:p w:rsidR="00691809" w:rsidRDefault="00691809" w:rsidP="00691809">
      <w:pPr>
        <w:rPr>
          <w:rFonts w:cs="Calibri"/>
        </w:rPr>
      </w:pPr>
    </w:p>
    <w:tbl>
      <w:tblPr>
        <w:tblW w:w="0" w:type="auto"/>
        <w:tblInd w:w="-100" w:type="dxa"/>
        <w:tblLayout w:type="fixed"/>
        <w:tblCellMar>
          <w:left w:w="107" w:type="dxa"/>
        </w:tblCellMar>
        <w:tblLook w:val="0000"/>
      </w:tblPr>
      <w:tblGrid>
        <w:gridCol w:w="851"/>
        <w:gridCol w:w="6080"/>
        <w:gridCol w:w="6176"/>
      </w:tblGrid>
      <w:tr w:rsidR="00691809" w:rsidTr="00B47886">
        <w:tc>
          <w:tcPr>
            <w:tcW w:w="851" w:type="dxa"/>
            <w:tcBorders>
              <w:top w:val="single" w:sz="8" w:space="0" w:color="00FFFF"/>
              <w:left w:val="single" w:sz="8" w:space="0" w:color="00FFFF"/>
              <w:bottom w:val="single" w:sz="20" w:space="0" w:color="00FFFF"/>
            </w:tcBorders>
            <w:shd w:val="clear" w:color="auto" w:fill="auto"/>
          </w:tcPr>
          <w:p w:rsidR="00691809" w:rsidRDefault="00691809" w:rsidP="00B47886">
            <w:pPr>
              <w:pageBreakBefore/>
              <w:jc w:val="center"/>
              <w:rPr>
                <w:rFonts w:eastAsia="Cambria" w:cs="Calibri"/>
                <w:b/>
                <w:bCs/>
              </w:rPr>
            </w:pPr>
            <w:r>
              <w:rPr>
                <w:rFonts w:eastAsia="Cambria" w:cs="Calibri"/>
                <w:b/>
                <w:bCs/>
              </w:rPr>
              <w:lastRenderedPageBreak/>
              <w:t xml:space="preserve">Czas </w:t>
            </w:r>
          </w:p>
        </w:tc>
        <w:tc>
          <w:tcPr>
            <w:tcW w:w="6080" w:type="dxa"/>
            <w:tcBorders>
              <w:top w:val="single" w:sz="8" w:space="0" w:color="00FFFF"/>
              <w:left w:val="single" w:sz="8" w:space="0" w:color="00FFFF"/>
              <w:bottom w:val="single" w:sz="20" w:space="0" w:color="00FFFF"/>
            </w:tcBorders>
            <w:shd w:val="clear" w:color="auto" w:fill="auto"/>
          </w:tcPr>
          <w:p w:rsidR="00691809" w:rsidRDefault="00691809" w:rsidP="00B47886">
            <w:pPr>
              <w:jc w:val="center"/>
              <w:rPr>
                <w:rFonts w:eastAsia="Cambria" w:cs="Calibri"/>
                <w:b/>
                <w:bCs/>
              </w:rPr>
            </w:pPr>
            <w:r>
              <w:rPr>
                <w:rFonts w:eastAsia="Cambria" w:cs="Calibri"/>
                <w:b/>
                <w:bCs/>
              </w:rPr>
              <w:t>Scenariusz warsztatów</w:t>
            </w:r>
          </w:p>
        </w:tc>
        <w:tc>
          <w:tcPr>
            <w:tcW w:w="6176" w:type="dxa"/>
            <w:tcBorders>
              <w:top w:val="single" w:sz="8" w:space="0" w:color="00FFFF"/>
              <w:left w:val="single" w:sz="8" w:space="0" w:color="00FFFF"/>
              <w:bottom w:val="single" w:sz="20" w:space="0" w:color="00FFFF"/>
            </w:tcBorders>
            <w:shd w:val="clear" w:color="auto" w:fill="auto"/>
          </w:tcPr>
          <w:p w:rsidR="00691809" w:rsidRDefault="00691809" w:rsidP="00B47886">
            <w:pPr>
              <w:jc w:val="center"/>
              <w:rPr>
                <w:rFonts w:eastAsia="Cambria" w:cs="Calibri"/>
                <w:b/>
                <w:bCs/>
              </w:rPr>
            </w:pPr>
            <w:r>
              <w:rPr>
                <w:rFonts w:eastAsia="Cambria" w:cs="Calibri"/>
                <w:b/>
                <w:bCs/>
              </w:rPr>
              <w:t>Potrzebne materiały</w:t>
            </w:r>
          </w:p>
        </w:tc>
      </w:tr>
      <w:tr w:rsidR="00691809" w:rsidTr="00B47886">
        <w:trPr>
          <w:trHeight w:val="340"/>
        </w:trPr>
        <w:tc>
          <w:tcPr>
            <w:tcW w:w="851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snapToGrid w:val="0"/>
              <w:jc w:val="center"/>
              <w:rPr>
                <w:rFonts w:eastAsia="Cambria" w:cs="Cambria"/>
                <w:b/>
                <w:bCs/>
              </w:rPr>
            </w:pPr>
          </w:p>
          <w:p w:rsidR="00691809" w:rsidRDefault="00691809" w:rsidP="00B47886">
            <w:pPr>
              <w:jc w:val="center"/>
              <w:rPr>
                <w:rFonts w:eastAsia="Cambria" w:cs="Cambria"/>
                <w:b/>
                <w:bCs/>
              </w:rPr>
            </w:pPr>
            <w:r>
              <w:rPr>
                <w:rFonts w:eastAsia="Cambria" w:cs="Cambria"/>
                <w:b/>
                <w:bCs/>
              </w:rPr>
              <w:t>5 h</w:t>
            </w:r>
          </w:p>
          <w:p w:rsidR="00691809" w:rsidRDefault="00691809" w:rsidP="00B4788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eastAsia="Cambria" w:cs="Cambria"/>
                <w:b/>
                <w:bCs/>
              </w:rPr>
              <w:t>(225 minut)</w:t>
            </w:r>
          </w:p>
        </w:tc>
        <w:tc>
          <w:tcPr>
            <w:tcW w:w="6080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rPr>
                <w:rFonts w:cs="Calibri"/>
                <w:color w:val="000000"/>
              </w:rPr>
            </w:pPr>
            <w:r>
              <w:rPr>
                <w:rFonts w:cs="Calibri"/>
                <w:b/>
                <w:color w:val="000000"/>
              </w:rPr>
              <w:t>Blok: Zobaczyć niewidzialną rękę rynku</w:t>
            </w:r>
            <w:r w:rsidRPr="007072A4">
              <w:rPr>
                <w:rFonts w:cs="Calibri"/>
                <w:b/>
                <w:color w:val="000000"/>
              </w:rPr>
              <w:br/>
            </w:r>
            <w:r>
              <w:rPr>
                <w:rFonts w:cs="Calibri"/>
                <w:color w:val="000000"/>
              </w:rPr>
              <w:t xml:space="preserve">Cel: </w:t>
            </w:r>
            <w:r w:rsidRPr="00DC46C5">
              <w:rPr>
                <w:rFonts w:cs="Calibri"/>
                <w:color w:val="000000"/>
              </w:rPr>
              <w:t>Ukaza</w:t>
            </w:r>
            <w:r>
              <w:rPr>
                <w:rFonts w:cs="Calibri"/>
                <w:color w:val="000000"/>
              </w:rPr>
              <w:t xml:space="preserve">nie w praktyce działania rynku </w:t>
            </w:r>
            <w:r w:rsidRPr="00DC46C5">
              <w:rPr>
                <w:rFonts w:cs="Calibri"/>
                <w:color w:val="000000"/>
              </w:rPr>
              <w:t>i p</w:t>
            </w:r>
            <w:r>
              <w:rPr>
                <w:rFonts w:cs="Calibri"/>
                <w:color w:val="000000"/>
              </w:rPr>
              <w:t xml:space="preserve">odstawowych praw ekonomicznych </w:t>
            </w:r>
            <w:r w:rsidRPr="00DC46C5">
              <w:rPr>
                <w:rFonts w:cs="Calibri"/>
                <w:color w:val="000000"/>
              </w:rPr>
              <w:t>(prawo podaży, prawo popytu)</w:t>
            </w:r>
            <w:r>
              <w:rPr>
                <w:rFonts w:cs="Calibri"/>
                <w:color w:val="000000"/>
              </w:rPr>
              <w:t>.</w:t>
            </w:r>
          </w:p>
          <w:p w:rsidR="00691809" w:rsidRPr="000B3B1D" w:rsidRDefault="00691809" w:rsidP="00B47886">
            <w:pPr>
              <w:rPr>
                <w:rStyle w:val="Odwoaniedokomentarza2"/>
                <w:rFonts w:cs="Calibri"/>
                <w:b/>
              </w:rPr>
            </w:pPr>
            <w:r w:rsidRPr="00440A25">
              <w:rPr>
                <w:rFonts w:cs="Calibri"/>
                <w:b/>
              </w:rPr>
              <w:t xml:space="preserve">Poznajmy się, </w:t>
            </w:r>
            <w:r>
              <w:rPr>
                <w:rFonts w:cs="Calibri"/>
                <w:b/>
              </w:rPr>
              <w:t>15</w:t>
            </w:r>
            <w:r w:rsidRPr="00440A25">
              <w:rPr>
                <w:rFonts w:cs="Calibri"/>
                <w:b/>
              </w:rPr>
              <w:t xml:space="preserve"> minut</w:t>
            </w:r>
            <w:r w:rsidRPr="00440A25">
              <w:rPr>
                <w:rFonts w:cs="Calibri"/>
                <w:b/>
              </w:rPr>
              <w:br/>
            </w:r>
            <w:r w:rsidRPr="00476269">
              <w:rPr>
                <w:rFonts w:cs="Calibri"/>
              </w:rPr>
              <w:t>Prowadzący przedstawia się i wita się z grupą. Prosi uczestników o przedstawienie się</w:t>
            </w:r>
            <w:r>
              <w:rPr>
                <w:rFonts w:cs="Calibri"/>
              </w:rPr>
              <w:t xml:space="preserve"> przez </w:t>
            </w:r>
            <w:r w:rsidRPr="00476269">
              <w:t>podanie swojego imienia ora</w:t>
            </w:r>
            <w:r>
              <w:t>z</w:t>
            </w:r>
            <w:r w:rsidRPr="00476269">
              <w:t xml:space="preserve"> przymiotnika opisującego siebie zaczynającego się od pi</w:t>
            </w:r>
            <w:r>
              <w:t xml:space="preserve">erwszej litery swojego imienia. </w:t>
            </w:r>
            <w:r w:rsidRPr="00476269">
              <w:t>Prowadzący może zacz</w:t>
            </w:r>
            <w:r>
              <w:t>ą</w:t>
            </w:r>
            <w:r w:rsidRPr="00476269">
              <w:t>ć od sieb</w:t>
            </w:r>
            <w:r>
              <w:t>i</w:t>
            </w:r>
            <w:r w:rsidRPr="00476269">
              <w:t>e, np.</w:t>
            </w:r>
            <w:r>
              <w:rPr>
                <w:i/>
              </w:rPr>
              <w:t> Mam na imię Pamela, przedsiębiorcza Pamela</w:t>
            </w:r>
            <w:r w:rsidRPr="000B3B1D">
              <w:rPr>
                <w:rStyle w:val="Odwoaniedokomentarza2"/>
                <w:rFonts w:cs="Calibri"/>
                <w:b/>
              </w:rPr>
              <w:t xml:space="preserve"> </w:t>
            </w:r>
            <w:r>
              <w:rPr>
                <w:rStyle w:val="Odwoaniedokomentarza2"/>
                <w:rFonts w:cs="Calibri"/>
                <w:b/>
              </w:rPr>
              <w:br/>
            </w:r>
            <w:r w:rsidRPr="00C47CF1">
              <w:rPr>
                <w:rStyle w:val="Odwoaniedokomentarza2"/>
                <w:rFonts w:cs="Calibri"/>
                <w:i/>
              </w:rPr>
              <w:t>Mam na imię Ireneusz, innowacyjny Ireneusz.</w:t>
            </w:r>
          </w:p>
          <w:p w:rsidR="00691809" w:rsidRPr="000B3B1D" w:rsidRDefault="00691809" w:rsidP="00B47886">
            <w:pPr>
              <w:rPr>
                <w:rStyle w:val="Odwoaniedokomentarza2"/>
                <w:b/>
              </w:rPr>
            </w:pPr>
            <w:r w:rsidRPr="000B3B1D">
              <w:rPr>
                <w:rStyle w:val="Odwoaniedokomentarza2"/>
                <w:b/>
              </w:rPr>
              <w:t>Wprowadzenie</w:t>
            </w:r>
            <w:r>
              <w:rPr>
                <w:rStyle w:val="Odwoaniedokomentarza2"/>
                <w:b/>
              </w:rPr>
              <w:t>, 15 minut</w:t>
            </w:r>
            <w:r w:rsidRPr="000B3B1D">
              <w:rPr>
                <w:rStyle w:val="Odwoaniedokomentarza2"/>
                <w:b/>
              </w:rPr>
              <w:t xml:space="preserve"> </w:t>
            </w:r>
          </w:p>
          <w:p w:rsidR="00691809" w:rsidRPr="00956F0E" w:rsidRDefault="00691809" w:rsidP="00B47886">
            <w:r w:rsidRPr="000B3B1D">
              <w:rPr>
                <w:rFonts w:cs="Calibri"/>
                <w:i/>
              </w:rPr>
              <w:t>Dzisiejsze zajęcia będą poświęcone „niewidzialnej ręce rynku”.</w:t>
            </w:r>
            <w:r w:rsidRPr="000B3B1D">
              <w:rPr>
                <w:rFonts w:cs="Calibri"/>
                <w:i/>
              </w:rPr>
              <w:br/>
            </w:r>
            <w:r w:rsidRPr="000B3B1D">
              <w:rPr>
                <w:rStyle w:val="Odwoaniedokomentarza2"/>
                <w:i/>
              </w:rPr>
              <w:t>Czy ktoś z Was spotkał się z tym pojęciem? Czy maci</w:t>
            </w:r>
            <w:r>
              <w:rPr>
                <w:rStyle w:val="Odwoaniedokomentarza2"/>
                <w:i/>
              </w:rPr>
              <w:t>e</w:t>
            </w:r>
            <w:r w:rsidRPr="000B3B1D">
              <w:rPr>
                <w:rStyle w:val="Odwoaniedokomentarza2"/>
                <w:i/>
              </w:rPr>
              <w:t xml:space="preserve"> jakieś skojarzenia związane z tymi słowami? Co one mogą znaczyć?</w:t>
            </w:r>
            <w:r>
              <w:rPr>
                <w:rStyle w:val="Odwoaniedokomentarza2"/>
                <w:i/>
              </w:rPr>
              <w:br/>
            </w:r>
            <w:r>
              <w:rPr>
                <w:rStyle w:val="Odwoaniedokomentarza2"/>
                <w:i/>
              </w:rPr>
              <w:br/>
            </w:r>
            <w:r>
              <w:rPr>
                <w:rStyle w:val="Odwoaniedokomentarza2"/>
              </w:rPr>
              <w:t xml:space="preserve">Prowadzący zapisuje w formie mapy myśli na kartce od </w:t>
            </w:r>
            <w:proofErr w:type="spellStart"/>
            <w:r>
              <w:rPr>
                <w:rStyle w:val="Odwoaniedokomentarza2"/>
              </w:rPr>
              <w:t>flipcharta</w:t>
            </w:r>
            <w:proofErr w:type="spellEnd"/>
            <w:r>
              <w:rPr>
                <w:rStyle w:val="Odwoaniedokomentarza2"/>
              </w:rPr>
              <w:t xml:space="preserve"> wypowiedzi uczestników. W dalszej części szkolenia będzie to materiał wstępny, do którego będzie możliwość odwoływania się.</w:t>
            </w:r>
            <w:r w:rsidRPr="000B3B1D">
              <w:rPr>
                <w:rStyle w:val="Odwoaniedokomentarza2"/>
                <w:i/>
              </w:rPr>
              <w:br/>
            </w:r>
            <w:r>
              <w:rPr>
                <w:i/>
              </w:rPr>
              <w:br/>
            </w:r>
            <w:r w:rsidRPr="000B3B1D">
              <w:rPr>
                <w:i/>
              </w:rPr>
              <w:t>Opowiemy o dawnych rynkach i o tym, że można płacić nie tylko pieniędzmi – tak kiedyś jak i teraz, powiemy sobie o tym jakie siły działają na rynek i co wpływa na to, że jakiś towar tyle kosztuje, drożeje albo tanieje</w:t>
            </w:r>
          </w:p>
          <w:p w:rsidR="00691809" w:rsidRDefault="00691809" w:rsidP="00B47886">
            <w:pPr>
              <w:rPr>
                <w:rStyle w:val="Odwoaniedokomentarza2"/>
              </w:rPr>
            </w:pPr>
            <w:r w:rsidRPr="00AE4060">
              <w:rPr>
                <w:rStyle w:val="Odwoaniedokomentarza2"/>
              </w:rPr>
              <w:t>Prowadzący dorysowuje na mapie myśli pojęcia, które pojawią się podczas warsztatu.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 w:rsidRPr="001546C5">
              <w:rPr>
                <w:rFonts w:cs="Calibri"/>
                <w:b/>
              </w:rPr>
              <w:t>Jarmark</w:t>
            </w:r>
            <w:r w:rsidRPr="001546C5">
              <w:rPr>
                <w:rFonts w:cs="Calibri"/>
              </w:rPr>
              <w:t xml:space="preserve">  </w:t>
            </w:r>
            <w:r w:rsidRPr="001546C5">
              <w:rPr>
                <w:rFonts w:cs="Calibri"/>
                <w:b/>
              </w:rPr>
              <w:t xml:space="preserve">– sesja pytań, </w:t>
            </w:r>
            <w:r>
              <w:rPr>
                <w:rFonts w:cs="Calibri"/>
                <w:b/>
              </w:rPr>
              <w:t>2</w:t>
            </w:r>
            <w:r w:rsidRPr="001546C5">
              <w:rPr>
                <w:rFonts w:cs="Calibri"/>
                <w:b/>
              </w:rPr>
              <w:t>0 minut</w:t>
            </w:r>
            <w:r w:rsidRPr="001546C5">
              <w:rPr>
                <w:rFonts w:cs="Calibri"/>
              </w:rPr>
              <w:br/>
            </w:r>
            <w:r w:rsidRPr="001F56C6">
              <w:rPr>
                <w:rFonts w:cs="Calibri"/>
              </w:rPr>
              <w:t>Cel: poznanie przez uczestników pojęcia jarmarku</w:t>
            </w:r>
            <w:r>
              <w:rPr>
                <w:rFonts w:cs="Calibri"/>
              </w:rPr>
              <w:t xml:space="preserve"> </w:t>
            </w:r>
            <w:r w:rsidRPr="001F56C6">
              <w:rPr>
                <w:rFonts w:cs="Calibri"/>
              </w:rPr>
              <w:t>i</w:t>
            </w:r>
            <w:r>
              <w:rPr>
                <w:rFonts w:cs="Calibri"/>
              </w:rPr>
              <w:t> </w:t>
            </w:r>
            <w:r w:rsidRPr="001F56C6">
              <w:rPr>
                <w:rFonts w:cs="Calibri"/>
              </w:rPr>
              <w:t xml:space="preserve">uświadomienie </w:t>
            </w:r>
            <w:r>
              <w:rPr>
                <w:rFonts w:cs="Calibri"/>
              </w:rPr>
              <w:t xml:space="preserve">braku </w:t>
            </w:r>
            <w:r w:rsidRPr="001F56C6">
              <w:rPr>
                <w:rFonts w:cs="Calibri"/>
              </w:rPr>
              <w:t>samowystarczalności człowieka</w:t>
            </w:r>
            <w:r>
              <w:rPr>
                <w:rFonts w:cs="Calibri"/>
              </w:rPr>
              <w:t>.</w:t>
            </w:r>
            <w:r w:rsidRPr="001F56C6">
              <w:rPr>
                <w:rFonts w:cs="Calibri"/>
              </w:rPr>
              <w:br/>
            </w:r>
            <w:r>
              <w:rPr>
                <w:rFonts w:cs="Calibri"/>
              </w:rPr>
              <w:br/>
              <w:t>Instrukcja:</w:t>
            </w:r>
            <w:r>
              <w:rPr>
                <w:rFonts w:cs="Calibri"/>
              </w:rPr>
              <w:br/>
            </w:r>
            <w:r w:rsidRPr="001546C5">
              <w:rPr>
                <w:rFonts w:cs="Calibri"/>
              </w:rPr>
              <w:lastRenderedPageBreak/>
              <w:t xml:space="preserve">Prowadzący wyjaśnia w rozmowie </w:t>
            </w:r>
            <w:r>
              <w:rPr>
                <w:rFonts w:cs="Calibri"/>
              </w:rPr>
              <w:t xml:space="preserve">z grupą </w:t>
            </w:r>
            <w:r w:rsidRPr="001546C5">
              <w:rPr>
                <w:rFonts w:cs="Calibri"/>
              </w:rPr>
              <w:t>rol</w:t>
            </w:r>
            <w:r>
              <w:rPr>
                <w:rFonts w:cs="Calibri"/>
              </w:rPr>
              <w:t>ę</w:t>
            </w:r>
            <w:r w:rsidRPr="001546C5">
              <w:rPr>
                <w:rFonts w:cs="Calibri"/>
              </w:rPr>
              <w:t xml:space="preserve"> wymiany w życiu ludzi, potrzebę i konieczność wymiany dóbr, przysług i usług. </w:t>
            </w:r>
            <w:r w:rsidRPr="001546C5">
              <w:rPr>
                <w:rFonts w:cs="Calibri"/>
              </w:rPr>
              <w:br/>
            </w:r>
            <w:r>
              <w:rPr>
                <w:rFonts w:cs="ZapfCalligrEU-Normal"/>
              </w:rPr>
              <w:t xml:space="preserve">Prowadzący wręcza uczestnikom materiał o jarmarkach. </w:t>
            </w:r>
            <w:r w:rsidRPr="001546C5">
              <w:rPr>
                <w:rFonts w:cs="Calibri"/>
              </w:rPr>
              <w:t xml:space="preserve">Następnie przechodzi do pytań o rolę jarmarków z przykładami historycznymi miast np. Krakowa, Andrychowa. </w:t>
            </w:r>
            <w:r>
              <w:rPr>
                <w:rFonts w:cs="ZapfCalligrEU-Normal"/>
              </w:rPr>
              <w:t xml:space="preserve"> Lista pytań:</w:t>
            </w:r>
          </w:p>
          <w:p w:rsidR="00691809" w:rsidRPr="00743CFA" w:rsidRDefault="00691809" w:rsidP="00691809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cs="ZapfCalligrEU-Normal"/>
                <w:i/>
              </w:rPr>
            </w:pPr>
            <w:r w:rsidRPr="00743CFA">
              <w:rPr>
                <w:rFonts w:cs="ZapfCalligrEU-Normal"/>
                <w:i/>
              </w:rPr>
              <w:t>co to jest i do czego mógł służyć?</w:t>
            </w:r>
          </w:p>
          <w:p w:rsidR="00691809" w:rsidRPr="00743CFA" w:rsidRDefault="00691809" w:rsidP="00691809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cs="ZapfCalligrEU-Normal"/>
                <w:i/>
              </w:rPr>
            </w:pPr>
            <w:r w:rsidRPr="00743CFA">
              <w:rPr>
                <w:rFonts w:cs="ZapfCalligrEU-Normal"/>
                <w:i/>
              </w:rPr>
              <w:t>po co ludziom jarmark?</w:t>
            </w:r>
          </w:p>
          <w:p w:rsidR="00691809" w:rsidRPr="00743CFA" w:rsidRDefault="00691809" w:rsidP="00691809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cs="ZapfCalligrEU-Normal"/>
                <w:i/>
              </w:rPr>
            </w:pPr>
            <w:r w:rsidRPr="00743CFA">
              <w:rPr>
                <w:rFonts w:cs="ZapfCalligrEU-Normal"/>
                <w:i/>
              </w:rPr>
              <w:t>po co handlowcom?, nabywcom?, po co władzom?</w:t>
            </w:r>
          </w:p>
          <w:p w:rsidR="00691809" w:rsidRPr="00743CFA" w:rsidRDefault="00691809" w:rsidP="00691809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cs="ZapfCalligrEU-Normal"/>
                <w:i/>
              </w:rPr>
            </w:pPr>
            <w:r w:rsidRPr="00743CFA">
              <w:rPr>
                <w:rFonts w:cs="ZapfCalligrEU-Normal"/>
                <w:i/>
              </w:rPr>
              <w:t>jak powstawał jarmark?, spontanicznie i czy ktoś go regulował?, po co ludzie handlują?</w:t>
            </w:r>
          </w:p>
          <w:p w:rsidR="00691809" w:rsidRPr="00743CFA" w:rsidRDefault="00691809" w:rsidP="00691809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cs="ZapfCalligrEU-Normal"/>
                <w:i/>
              </w:rPr>
            </w:pPr>
            <w:r w:rsidRPr="00743CFA">
              <w:rPr>
                <w:rFonts w:cs="ZapfCalligrEU-Normal"/>
                <w:i/>
              </w:rPr>
              <w:t>czy rynek może się obejść bez pieniądza?</w:t>
            </w:r>
          </w:p>
          <w:p w:rsidR="00691809" w:rsidRPr="00743CFA" w:rsidRDefault="00691809" w:rsidP="00691809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cs="ZapfCalligrEU-Normal"/>
                <w:i/>
              </w:rPr>
            </w:pPr>
            <w:r w:rsidRPr="00743CFA">
              <w:rPr>
                <w:rFonts w:cs="ZapfCalligrEU-Normal"/>
                <w:i/>
              </w:rPr>
              <w:t>jak i czym ludzie handlują (rodzaje rynków)?</w:t>
            </w:r>
          </w:p>
          <w:p w:rsidR="00691809" w:rsidRDefault="00691809" w:rsidP="00B47886">
            <w:pPr>
              <w:rPr>
                <w:rFonts w:cs="ZapfCalligrEU-Normal"/>
              </w:rPr>
            </w:pPr>
          </w:p>
          <w:p w:rsidR="00691809" w:rsidRPr="00A52522" w:rsidRDefault="00691809" w:rsidP="00B47886">
            <w:pPr>
              <w:rPr>
                <w:rFonts w:cs="Calibri"/>
              </w:rPr>
            </w:pPr>
            <w:r>
              <w:rPr>
                <w:rFonts w:cs="ZapfCalligrEU-Normal"/>
              </w:rPr>
              <w:t xml:space="preserve">Prowadzący wyjaśnia w rozmowie rolę wymiany w życiu ludzi, rolę jarmarków z przykładami historycznymi miast np. Krakowa, Andrychowa. Uczestnicy posiłkują się treściami z kartki do rozmowy i refleksji). </w:t>
            </w:r>
          </w:p>
          <w:p w:rsidR="00691809" w:rsidRDefault="00691809" w:rsidP="00B47886">
            <w:pPr>
              <w:rPr>
                <w:rFonts w:cs="Calibri"/>
              </w:rPr>
            </w:pPr>
            <w:r w:rsidRPr="001546C5">
              <w:rPr>
                <w:rFonts w:cs="Calibri"/>
              </w:rPr>
              <w:t xml:space="preserve">Następnie przechodzi do pytań o rolę jarmarków z przykładami historycznymi miast np. Krakowa, Andrychowa. </w:t>
            </w:r>
          </w:p>
          <w:p w:rsidR="00691809" w:rsidRDefault="00691809" w:rsidP="00B47886">
            <w:pPr>
              <w:rPr>
                <w:rFonts w:cs="ZapfCalligrEU-Normal"/>
                <w:b/>
              </w:rPr>
            </w:pPr>
            <w:r>
              <w:rPr>
                <w:rFonts w:cs="ZapfCalligrEU-Normal"/>
                <w:b/>
              </w:rPr>
              <w:t>Rozgrywka Chłopskiej Szkoły Biznesu, 70 minut</w:t>
            </w:r>
          </w:p>
          <w:p w:rsidR="00691809" w:rsidRDefault="00691809" w:rsidP="00B47886">
            <w:pPr>
              <w:rPr>
                <w:rFonts w:cs="ZapfCalligrEU-Normal"/>
                <w:b/>
              </w:rPr>
            </w:pPr>
            <w:r>
              <w:rPr>
                <w:rFonts w:cs="ZapfCalligrEU-Normal"/>
                <w:b/>
              </w:rPr>
              <w:t xml:space="preserve">Cel: </w:t>
            </w:r>
            <w:r w:rsidRPr="00061323">
              <w:rPr>
                <w:rFonts w:cs="ZapfCalligrEU-Normal"/>
              </w:rPr>
              <w:t>zapoznanie graczy ze zjawiskami i prawami rynkowymi przez doświadczenie własne. Skonfrontowanie perspektywy mikroekonomicznej (przedsiębiorstwa) z perspektywą makroekonomiczną (całej gospodarki). Pokazanie związku między tymi dwoma perspektywami.</w:t>
            </w:r>
            <w:r>
              <w:rPr>
                <w:rFonts w:cs="ZapfCalligrEU-Normal"/>
                <w:b/>
              </w:rPr>
              <w:t xml:space="preserve"> </w:t>
            </w:r>
          </w:p>
          <w:p w:rsidR="00691809" w:rsidRDefault="00691809" w:rsidP="00B47886">
            <w:pPr>
              <w:rPr>
                <w:rFonts w:cs="ZapfCalligrEU-Normal"/>
                <w:b/>
              </w:rPr>
            </w:pPr>
            <w:r w:rsidRPr="008E11E0">
              <w:rPr>
                <w:rFonts w:cs="ZapfCalligrEU-Normal"/>
                <w:i/>
              </w:rPr>
              <w:t>Instruktaż, (15 minut)</w:t>
            </w:r>
            <w:r w:rsidRPr="008E11E0">
              <w:rPr>
                <w:rFonts w:cs="ZapfCalligrEU-Normal"/>
                <w:i/>
              </w:rPr>
              <w:br/>
              <w:t xml:space="preserve">Przenosimy się do Małopolski w XVIII wieku. </w:t>
            </w:r>
            <w:r w:rsidRPr="008E11E0">
              <w:rPr>
                <w:rFonts w:cs="ZapfCalligrEU-Normal"/>
                <w:i/>
              </w:rPr>
              <w:br/>
              <w:t xml:space="preserve">Za chwilę ta </w:t>
            </w:r>
            <w:proofErr w:type="spellStart"/>
            <w:r w:rsidRPr="008E11E0">
              <w:rPr>
                <w:rFonts w:cs="ZapfCalligrEU-Normal"/>
                <w:i/>
              </w:rPr>
              <w:t>sala</w:t>
            </w:r>
            <w:proofErr w:type="spellEnd"/>
            <w:r w:rsidRPr="008E11E0">
              <w:rPr>
                <w:rFonts w:cs="ZapfCalligrEU-Normal"/>
                <w:i/>
              </w:rPr>
              <w:t xml:space="preserve"> zamien</w:t>
            </w:r>
            <w:r>
              <w:rPr>
                <w:rFonts w:cs="ZapfCalligrEU-Normal"/>
                <w:i/>
              </w:rPr>
              <w:t xml:space="preserve">i się w andrychowski jarmark, </w:t>
            </w:r>
            <w:r>
              <w:rPr>
                <w:rFonts w:cs="ZapfCalligrEU-Normal"/>
                <w:i/>
              </w:rPr>
              <w:lastRenderedPageBreak/>
              <w:t>a Wy </w:t>
            </w:r>
            <w:r w:rsidRPr="008E11E0">
              <w:rPr>
                <w:rFonts w:cs="ZapfCalligrEU-Normal"/>
                <w:i/>
              </w:rPr>
              <w:t>w rzemieślników z ośrodka andrychowskiego, przedsiębiorców produkujących chleby, płótna i bryki oraz organizujących wyprawy handlowe do 9 miast Europy</w:t>
            </w:r>
            <w:r>
              <w:rPr>
                <w:rFonts w:cs="ZapfCalligrEU-Normal"/>
              </w:rPr>
              <w:t>.</w:t>
            </w:r>
            <w:r>
              <w:rPr>
                <w:rFonts w:cs="ZapfCalligrEU-Normal"/>
              </w:rPr>
              <w:br/>
              <w:t>Osoba prowadząca przedstawia zasady gry z instrukcji dalej wg instrukcji: zaawansowany wariant rozgrywki).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 w:rsidRPr="005C5155">
              <w:rPr>
                <w:rFonts w:cs="ZapfCalligrEU-Normal"/>
              </w:rPr>
              <w:t xml:space="preserve">Rozgrywka, </w:t>
            </w:r>
            <w:r>
              <w:rPr>
                <w:rFonts w:cs="ZapfCalligrEU-Normal"/>
              </w:rPr>
              <w:t>(</w:t>
            </w:r>
            <w:r w:rsidRPr="005C5155">
              <w:rPr>
                <w:rFonts w:cs="ZapfCalligrEU-Normal"/>
              </w:rPr>
              <w:t>55 minut</w:t>
            </w:r>
            <w:r>
              <w:rPr>
                <w:rFonts w:cs="ZapfCalligrEU-Normal"/>
              </w:rPr>
              <w:t>)</w:t>
            </w:r>
            <w:r w:rsidRPr="005C5155">
              <w:rPr>
                <w:rFonts w:cs="ZapfCalligrEU-Normal"/>
              </w:rPr>
              <w:t xml:space="preserve"> </w:t>
            </w:r>
            <w:r>
              <w:rPr>
                <w:rFonts w:cs="ZapfCalligrEU-Normal"/>
              </w:rPr>
              <w:br/>
              <w:t>Gracze prowadzą działalność gospodarczą w warunkach wolnego rynku (wariant zaawansowany z rynkiem pracy – gracze będą mogli zatrudnia pomocników oraz planować i realizować działania biznesowe z uwzględnieniem umiejętności zatrudnianych pomocników). Osoba prowadząca obsługuje rozgrywkę.</w:t>
            </w:r>
          </w:p>
          <w:p w:rsidR="00691809" w:rsidRDefault="00691809" w:rsidP="00B47886">
            <w:pPr>
              <w:rPr>
                <w:rFonts w:cs="ZapfCalligrEU-Normal"/>
                <w:b/>
              </w:rPr>
            </w:pPr>
            <w:r>
              <w:rPr>
                <w:rFonts w:cs="ZapfCalligrEU-Normal"/>
                <w:b/>
              </w:rPr>
              <w:t>Przerwa, 20 minut</w:t>
            </w:r>
          </w:p>
          <w:p w:rsidR="00691809" w:rsidRDefault="00691809" w:rsidP="00B47886">
            <w:pPr>
              <w:rPr>
                <w:rFonts w:cs="ZapfCalligrEU-Normal"/>
                <w:b/>
                <w:bCs/>
              </w:rPr>
            </w:pPr>
            <w:r>
              <w:rPr>
                <w:rFonts w:cs="ZapfCalligrEU-Normal"/>
                <w:b/>
              </w:rPr>
              <w:t>Analiza wyników działań graczy i przebiegu gry rynkowej, 40minut</w:t>
            </w:r>
            <w:r>
              <w:rPr>
                <w:rFonts w:cs="ZapfCalligrEU-Normal"/>
                <w:b/>
              </w:rPr>
              <w:br/>
            </w:r>
            <w:r w:rsidRPr="00956F0E">
              <w:rPr>
                <w:rFonts w:cs="ZapfCalligrEU-Normal"/>
              </w:rPr>
              <w:t>Cel:</w:t>
            </w:r>
            <w:r>
              <w:rPr>
                <w:rFonts w:cs="ZapfCalligrEU-Normal"/>
                <w:b/>
              </w:rPr>
              <w:t xml:space="preserve"> </w:t>
            </w:r>
            <w:r w:rsidRPr="00C55F7F">
              <w:rPr>
                <w:rFonts w:cs="ZapfCalligrEU-Normal"/>
              </w:rPr>
              <w:t>uświadomienie i nazwanie zjawisk i wydarzeń, które wydarzyły się podczas gry. Zwrócenie uwagi, że na gospodarkę można patrzeć z perspektywy mikroekonomicznej (przedsiębiorcy, firmy) lub makroekonomicznej (całej gospodarki, kształtowanej pod wpływem decyzji i działań przedsiębiorców)</w:t>
            </w:r>
            <w:r>
              <w:rPr>
                <w:rFonts w:cs="ZapfCalligrEU-Normal"/>
              </w:rPr>
              <w:t>.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  <w:b/>
                <w:bCs/>
              </w:rPr>
              <w:t xml:space="preserve">- analiza wyników finansowych przedsiębiorców </w:t>
            </w:r>
            <w:r>
              <w:rPr>
                <w:rFonts w:cs="ZapfCalligrEU-Normal"/>
              </w:rPr>
              <w:br/>
              <w:t>(</w:t>
            </w:r>
            <w:r w:rsidRPr="00A405EC">
              <w:rPr>
                <w:rFonts w:cs="ZapfCalligrEU-Normal"/>
                <w:i/>
              </w:rPr>
              <w:t xml:space="preserve">majątek końcowy spółki to suma posiadanej gotówki i wartości księgowej posiadanych towarów, a jak policzyć wynik finansowy? </w:t>
            </w:r>
            <w:r w:rsidRPr="00A405EC">
              <w:rPr>
                <w:rFonts w:cs="ZapfCalligrEU-Normal"/>
                <w:i/>
              </w:rPr>
              <w:br/>
              <w:t>odejmując od tej wartości 12 złotych górskich</w:t>
            </w:r>
            <w:r>
              <w:rPr>
                <w:rFonts w:cs="ZapfCalligrEU-Normal"/>
              </w:rPr>
              <w:t>)</w:t>
            </w:r>
            <w:r>
              <w:rPr>
                <w:rFonts w:cs="ZapfCalligrEU-Normal"/>
              </w:rPr>
              <w:br/>
            </w:r>
            <w:r>
              <w:rPr>
                <w:rFonts w:cs="ZapfCalligrEU-Normal"/>
                <w:b/>
                <w:bCs/>
              </w:rPr>
              <w:t xml:space="preserve">- analiza zmian cen na rynku chleba, płócien i bryk towarowych oraz czynników, które na nie wpływały. </w:t>
            </w:r>
            <w:r>
              <w:rPr>
                <w:rFonts w:cs="ZapfCalligrEU-Normal"/>
                <w:b/>
                <w:bCs/>
              </w:rPr>
              <w:br/>
            </w:r>
            <w:r>
              <w:rPr>
                <w:rFonts w:cs="ZapfCalligrEU-Normal"/>
              </w:rPr>
              <w:t xml:space="preserve">Pytania do uczestników: </w:t>
            </w:r>
          </w:p>
          <w:p w:rsidR="00691809" w:rsidRPr="00061323" w:rsidRDefault="00691809" w:rsidP="00691809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cs="ZapfCalligrEU-Normal"/>
                <w:i/>
              </w:rPr>
            </w:pPr>
            <w:r w:rsidRPr="00061323">
              <w:rPr>
                <w:rFonts w:cs="ZapfCalligrEU-Normal"/>
                <w:i/>
              </w:rPr>
              <w:t>co wpływało na ceny?</w:t>
            </w:r>
          </w:p>
          <w:p w:rsidR="00691809" w:rsidRPr="00061323" w:rsidRDefault="00691809" w:rsidP="00691809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cs="ZapfCalligrEU-Normal"/>
                <w:i/>
              </w:rPr>
            </w:pPr>
            <w:r>
              <w:rPr>
                <w:rFonts w:cs="ZapfCalligrEU-Normal"/>
                <w:i/>
              </w:rPr>
              <w:lastRenderedPageBreak/>
              <w:t>J</w:t>
            </w:r>
            <w:r w:rsidRPr="00061323">
              <w:rPr>
                <w:rFonts w:cs="ZapfCalligrEU-Normal"/>
                <w:i/>
              </w:rPr>
              <w:t xml:space="preserve">ak kształtowały się ceny na początku i na końcu gry? </w:t>
            </w:r>
          </w:p>
          <w:p w:rsidR="00691809" w:rsidRPr="00061323" w:rsidRDefault="00691809" w:rsidP="00691809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cs="ZapfCalligrEU-Normal"/>
                <w:i/>
              </w:rPr>
            </w:pPr>
            <w:r>
              <w:rPr>
                <w:rFonts w:cs="ZapfCalligrEU-Normal"/>
                <w:i/>
              </w:rPr>
              <w:t>C</w:t>
            </w:r>
            <w:r w:rsidRPr="00061323">
              <w:rPr>
                <w:rFonts w:cs="ZapfCalligrEU-Normal"/>
                <w:i/>
              </w:rPr>
              <w:t xml:space="preserve">zy były momenty, w których ceny się mocniej wahały w górę lub w dół ? </w:t>
            </w:r>
          </w:p>
          <w:p w:rsidR="00691809" w:rsidRPr="00061323" w:rsidRDefault="00691809" w:rsidP="00691809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cs="ZapfCalligrEU-Normal"/>
                <w:i/>
              </w:rPr>
            </w:pPr>
            <w:r>
              <w:rPr>
                <w:rFonts w:cs="ZapfCalligrEU-Normal"/>
                <w:i/>
              </w:rPr>
              <w:t>C</w:t>
            </w:r>
            <w:r w:rsidRPr="00061323">
              <w:rPr>
                <w:rFonts w:cs="ZapfCalligrEU-Normal"/>
                <w:i/>
              </w:rPr>
              <w:t xml:space="preserve">o mogło spowodować te zawahania? </w:t>
            </w:r>
          </w:p>
          <w:p w:rsidR="00691809" w:rsidRDefault="00691809" w:rsidP="00B47886">
            <w:pPr>
              <w:spacing w:after="0" w:line="240" w:lineRule="auto"/>
              <w:ind w:left="720"/>
              <w:rPr>
                <w:rFonts w:cs="ZapfCalligrEU-Normal"/>
              </w:rPr>
            </w:pPr>
          </w:p>
          <w:p w:rsidR="00691809" w:rsidRPr="00A405EC" w:rsidRDefault="00691809" w:rsidP="00B47886">
            <w:pPr>
              <w:rPr>
                <w:rFonts w:cs="ZapfCalligrEU-Normal"/>
                <w:i/>
              </w:rPr>
            </w:pPr>
            <w:r>
              <w:rPr>
                <w:rFonts w:cs="ZapfCalligrEU-Normal"/>
                <w:b/>
                <w:bCs/>
              </w:rPr>
              <w:t>- analiza gospodarki</w:t>
            </w:r>
            <w:r>
              <w:rPr>
                <w:rFonts w:cs="ZapfCalligrEU-Normal"/>
              </w:rPr>
              <w:t xml:space="preserve"> </w:t>
            </w:r>
            <w:r>
              <w:rPr>
                <w:rFonts w:cs="ZapfCalligrEU-Normal"/>
              </w:rPr>
              <w:br/>
            </w:r>
            <w:r w:rsidRPr="00A405EC">
              <w:rPr>
                <w:rFonts w:cs="ZapfCalligrEU-Normal"/>
                <w:i/>
              </w:rPr>
              <w:t>Waszym zadaniem będzie teraz zbadanie wyników całej gospodarki (wartości majątku wszystkich spółek, czyli wartości całej lokalnej gospodarki) w 3 podgrupach</w:t>
            </w:r>
            <w:r>
              <w:rPr>
                <w:rFonts w:cs="ZapfCalligrEU-Normal"/>
              </w:rPr>
              <w:t xml:space="preserve">. </w:t>
            </w:r>
            <w:r>
              <w:rPr>
                <w:rFonts w:cs="ZapfCalligrEU-Normal"/>
              </w:rPr>
              <w:br/>
            </w:r>
            <w:r w:rsidRPr="00A405EC">
              <w:rPr>
                <w:rFonts w:cs="ZapfCalligrEU-Normal"/>
                <w:i/>
              </w:rPr>
              <w:t>Wartość wzrostu tej gospodarki to suma majątku przedsiębiorców na koniec gry w stosunku do majątku wyjściowego wszystkich spółek (suma majątków wszystkich spółek na koniec gry minus wartość majątków początkowych spółek)</w:t>
            </w:r>
            <w:r>
              <w:rPr>
                <w:rFonts w:cs="ZapfCalligrEU-Normal"/>
                <w:i/>
              </w:rPr>
              <w:t>.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</w:rPr>
              <w:t>Grupy dokonują obliczeń. Następnie osoba prowadząca sprawdza, czy wyniki obliczeń wszystkich podgrup są takie same. W przypadku niezgodności uczestnicy szukają źródła błędu i sprawdzają obliczenia aż do skutku.</w:t>
            </w:r>
            <w:r>
              <w:rPr>
                <w:rFonts w:cs="ZapfCalligrEU-Normal"/>
              </w:rPr>
              <w:br/>
              <w:t xml:space="preserve">Osoba prowadząca uświadamia grupę, że przy szacunkach w skali makroekonomicznej błąd może oznaczać wielomiliardowej minięcie się z prawdą ekonomiczną, bazowanie na nieprawdziwych informacjach i podejmowani na ich podstawie decyzji przez przedsiębiorców i polityków. </w:t>
            </w:r>
          </w:p>
          <w:p w:rsidR="00691809" w:rsidRDefault="00691809" w:rsidP="00B47886">
            <w:pPr>
              <w:rPr>
                <w:rFonts w:cs="ZapfCalligrEU-Normal"/>
                <w:b/>
                <w:bCs/>
              </w:rPr>
            </w:pPr>
            <w:r>
              <w:rPr>
                <w:rFonts w:cs="ZapfCalligrEU-Normal"/>
              </w:rPr>
              <w:t xml:space="preserve">Z drugiej strony osoba prowadząca może zwrócić uwagę, że tylko matematyczne ujęcie, sposób wykazania rozwoju gospodarczego nie jest wystarczające. </w:t>
            </w:r>
            <w:r>
              <w:rPr>
                <w:rFonts w:cs="Calibri"/>
              </w:rPr>
              <w:t>Celem tej informacji jest uświadomienie, że twarde ekonomiczne, matematyczne dane nie dają nam pełnej informacji o rozwoju i że należy brać pod uwagę również „aspekt ludzki” gospodarki.</w:t>
            </w:r>
            <w:r>
              <w:rPr>
                <w:rFonts w:cs="ZapfCalligrEU-Normal"/>
              </w:rPr>
              <w:br/>
            </w:r>
            <w:r>
              <w:rPr>
                <w:rFonts w:cs="ZapfCalligrEU-Normal"/>
                <w:b/>
              </w:rPr>
              <w:br/>
            </w:r>
            <w:r>
              <w:rPr>
                <w:rFonts w:cs="ZapfCalligrEU-Normal"/>
                <w:b/>
              </w:rPr>
              <w:lastRenderedPageBreak/>
              <w:t xml:space="preserve">Czy istnieją inne sposoby mierzenia wzrostu i rozwoju </w:t>
            </w:r>
            <w:r>
              <w:rPr>
                <w:rFonts w:cs="ZapfCalligrEU-Normal"/>
                <w:b/>
                <w:bCs/>
              </w:rPr>
              <w:t>gospodarczego?, 15 minut</w:t>
            </w:r>
          </w:p>
          <w:p w:rsidR="00691809" w:rsidRPr="00DA2092" w:rsidRDefault="00691809" w:rsidP="00B47886">
            <w:pPr>
              <w:rPr>
                <w:rFonts w:cs="ZapfCalligrEU-Normal"/>
                <w:b/>
                <w:bCs/>
                <w:i/>
              </w:rPr>
            </w:pPr>
            <w:r>
              <w:rPr>
                <w:rFonts w:cs="ZapfCalligrEU-Normal"/>
              </w:rPr>
              <w:br/>
            </w:r>
            <w:r w:rsidRPr="00DA2092">
              <w:rPr>
                <w:rFonts w:cs="ZapfCalligrEU-Normal"/>
                <w:i/>
              </w:rPr>
              <w:t xml:space="preserve">Tak, można do tego celu wykorzystać nie tylko wskaźniki ilościowe (np. Produkt Krajowy Brutto), ale również szersze ujęcia jakościowe (np. </w:t>
            </w:r>
            <w:proofErr w:type="spellStart"/>
            <w:r w:rsidRPr="00DA2092">
              <w:rPr>
                <w:rFonts w:cs="ZapfCalligrEU-Normal"/>
                <w:i/>
              </w:rPr>
              <w:t>Human</w:t>
            </w:r>
            <w:proofErr w:type="spellEnd"/>
            <w:r w:rsidRPr="00DA2092">
              <w:rPr>
                <w:rFonts w:cs="ZapfCalligrEU-Normal"/>
                <w:i/>
              </w:rPr>
              <w:t xml:space="preserve"> Development </w:t>
            </w:r>
            <w:proofErr w:type="spellStart"/>
            <w:r w:rsidRPr="00DA2092">
              <w:rPr>
                <w:rFonts w:cs="ZapfCalligrEU-Normal"/>
                <w:i/>
              </w:rPr>
              <w:t>Index</w:t>
            </w:r>
            <w:proofErr w:type="spellEnd"/>
            <w:r w:rsidRPr="00DA2092">
              <w:rPr>
                <w:rFonts w:cs="ZapfCalligrEU-Normal"/>
                <w:i/>
              </w:rPr>
              <w:t xml:space="preserve">). </w:t>
            </w:r>
          </w:p>
          <w:p w:rsidR="00691809" w:rsidRPr="00C55F7F" w:rsidRDefault="00691809" w:rsidP="00B47886">
            <w:pPr>
              <w:spacing w:after="0" w:line="240" w:lineRule="auto"/>
              <w:rPr>
                <w:rFonts w:cs="ZapfCalligrEU-Normal"/>
                <w:b/>
              </w:rPr>
            </w:pPr>
          </w:p>
          <w:p w:rsidR="00691809" w:rsidRPr="00C55F7F" w:rsidRDefault="00691809" w:rsidP="00B47886">
            <w:pPr>
              <w:rPr>
                <w:rFonts w:cs="ZapfCalligrEU-Normal"/>
                <w:i/>
              </w:rPr>
            </w:pPr>
            <w:r w:rsidRPr="00C55F7F">
              <w:rPr>
                <w:rFonts w:cs="ZapfCalligrEU-Normal"/>
                <w:i/>
              </w:rPr>
              <w:t xml:space="preserve">Warto jednak pamiętać, że rynek to nie wszystko. </w:t>
            </w:r>
          </w:p>
          <w:p w:rsidR="00691809" w:rsidRPr="00C55F7F" w:rsidRDefault="00691809" w:rsidP="00B47886">
            <w:pPr>
              <w:rPr>
                <w:rFonts w:cs="ZapfCalligrEU-Normal"/>
                <w:b/>
                <w:i/>
              </w:rPr>
            </w:pPr>
            <w:r w:rsidRPr="00C55F7F">
              <w:rPr>
                <w:rFonts w:cs="ZapfCalligrEU-Normal"/>
                <w:i/>
              </w:rPr>
              <w:t xml:space="preserve">Kiedy mówimy o rozwoju </w:t>
            </w:r>
            <w:proofErr w:type="spellStart"/>
            <w:r w:rsidRPr="00C55F7F">
              <w:rPr>
                <w:rFonts w:cs="ZapfCalligrEU-Normal"/>
                <w:i/>
              </w:rPr>
              <w:t>warto</w:t>
            </w:r>
            <w:proofErr w:type="spellEnd"/>
            <w:r w:rsidRPr="00C55F7F">
              <w:rPr>
                <w:rFonts w:cs="ZapfCalligrEU-Normal"/>
                <w:i/>
              </w:rPr>
              <w:t xml:space="preserve"> brać pod uwagę nie tylko cele ekonomiczne, ale też społeczne i ekologiczne, które składają się na tzw. rozwój zrównoważony.</w:t>
            </w:r>
            <w:r w:rsidRPr="00C55F7F">
              <w:rPr>
                <w:rFonts w:cs="ZapfCalligrEU-Normal"/>
                <w:b/>
                <w:i/>
              </w:rPr>
              <w:t xml:space="preserve"> </w:t>
            </w:r>
          </w:p>
          <w:p w:rsidR="00691809" w:rsidRPr="00C55F7F" w:rsidRDefault="00691809" w:rsidP="00B47886">
            <w:pPr>
              <w:rPr>
                <w:rFonts w:cs="ZapfCalligrEU-Normal"/>
                <w:i/>
              </w:rPr>
            </w:pPr>
            <w:r w:rsidRPr="00C55F7F">
              <w:rPr>
                <w:rFonts w:cs="ZapfCalligrEU-Normal"/>
                <w:i/>
              </w:rPr>
              <w:t xml:space="preserve">Oprócz PKB stosowane są dziś również inne wskaźniki, takie jak </w:t>
            </w:r>
            <w:proofErr w:type="spellStart"/>
            <w:r w:rsidRPr="00C55F7F">
              <w:rPr>
                <w:rFonts w:cs="ZapfCalligrEU-Normal"/>
                <w:i/>
              </w:rPr>
              <w:t>Human</w:t>
            </w:r>
            <w:proofErr w:type="spellEnd"/>
            <w:r w:rsidRPr="00C55F7F">
              <w:rPr>
                <w:rFonts w:cs="ZapfCalligrEU-Normal"/>
                <w:i/>
              </w:rPr>
              <w:t xml:space="preserve"> Development </w:t>
            </w:r>
            <w:proofErr w:type="spellStart"/>
            <w:r w:rsidRPr="00C55F7F">
              <w:rPr>
                <w:rFonts w:cs="ZapfCalligrEU-Normal"/>
                <w:i/>
              </w:rPr>
              <w:t>Index</w:t>
            </w:r>
            <w:proofErr w:type="spellEnd"/>
            <w:r w:rsidRPr="00C55F7F">
              <w:rPr>
                <w:rFonts w:cs="ZapfCalligrEU-Normal"/>
                <w:i/>
              </w:rPr>
              <w:t xml:space="preserve"> (HDI) obejmujące nie tylko standard życia mierzony PKB per capita? (</w:t>
            </w:r>
            <w:r>
              <w:rPr>
                <w:rFonts w:cs="ZapfCalligrEU-Normal"/>
                <w:i/>
              </w:rPr>
              <w:t xml:space="preserve">pytanie do grupy: </w:t>
            </w:r>
            <w:r w:rsidRPr="00C55F7F">
              <w:rPr>
                <w:rFonts w:cs="ZapfCalligrEU-Normal"/>
                <w:i/>
              </w:rPr>
              <w:t>kto wie, co to znaczy i jak się mierzy wskaźnik per capita? Ale również: długość i</w:t>
            </w:r>
            <w:r>
              <w:rPr>
                <w:rFonts w:cs="ZapfCalligrEU-Normal"/>
                <w:i/>
              </w:rPr>
              <w:t> </w:t>
            </w:r>
            <w:r w:rsidRPr="00C55F7F">
              <w:rPr>
                <w:rFonts w:cs="ZapfCalligrEU-Normal"/>
                <w:i/>
              </w:rPr>
              <w:t>zdrowe życie; wiedzę i czas trwania nauki)</w:t>
            </w:r>
            <w:r>
              <w:rPr>
                <w:rFonts w:cs="ZapfCalligrEU-Normal"/>
                <w:i/>
              </w:rPr>
              <w:t>.</w:t>
            </w:r>
          </w:p>
          <w:p w:rsidR="00691809" w:rsidRDefault="00691809" w:rsidP="00B47886">
            <w:pPr>
              <w:rPr>
                <w:rFonts w:cs="ZapfCalligrEU-Normal"/>
                <w:b/>
              </w:rPr>
            </w:pPr>
          </w:p>
          <w:p w:rsidR="00691809" w:rsidRPr="00F34CAE" w:rsidRDefault="00691809" w:rsidP="00B47886">
            <w:pPr>
              <w:spacing w:after="0" w:line="240" w:lineRule="auto"/>
              <w:rPr>
                <w:rFonts w:cs="ZapfCalligrEU-Normal"/>
                <w:i/>
              </w:rPr>
            </w:pPr>
            <w:r>
              <w:rPr>
                <w:rFonts w:cs="ZapfCalligrEU-Normal"/>
                <w:b/>
              </w:rPr>
              <w:t>Gospodarka (Rynek) – obieg okrężny</w:t>
            </w:r>
            <w:r>
              <w:rPr>
                <w:rFonts w:cs="ZapfCalligrEU-Normal"/>
              </w:rPr>
              <w:t xml:space="preserve">, 15 </w:t>
            </w:r>
            <w:r>
              <w:rPr>
                <w:rFonts w:cs="ZapfCalligrEU-Normal"/>
                <w:b/>
                <w:bCs/>
              </w:rPr>
              <w:t xml:space="preserve">minut </w:t>
            </w:r>
            <w:r>
              <w:rPr>
                <w:rFonts w:cs="ZapfCalligrEU-Normal"/>
              </w:rPr>
              <w:br/>
            </w:r>
            <w:r w:rsidRPr="00F34CAE">
              <w:rPr>
                <w:rFonts w:cs="ZapfCalligrEU-Normal"/>
                <w:i/>
              </w:rPr>
              <w:t>Gospodarka jest jak system połączonych naczyń. Między osobami, organizacjami i instytucjami przepływają w jedną pieniądze, towary i usługi. Gdybyście mieli stworzyć model, w którym</w:t>
            </w:r>
            <w:r>
              <w:rPr>
                <w:rFonts w:cs="ZapfCalligrEU-Normal"/>
                <w:i/>
              </w:rPr>
              <w:t xml:space="preserve"> są </w:t>
            </w:r>
            <w:r w:rsidRPr="00F34CAE">
              <w:rPr>
                <w:rFonts w:cs="ZapfCalligrEU-Normal"/>
                <w:i/>
              </w:rPr>
              <w:t>tylko klienci i sprzedawcy  – jak narysowalibyście przepływ towarów? W którą stronę by płynęły? (Od sprzedawców-przedsiębiorstw do kl</w:t>
            </w:r>
            <w:r>
              <w:rPr>
                <w:rFonts w:cs="ZapfCalligrEU-Normal"/>
                <w:i/>
              </w:rPr>
              <w:t>ientów-gospodarstw domowych). A </w:t>
            </w:r>
            <w:r w:rsidRPr="00F34CAE">
              <w:rPr>
                <w:rFonts w:cs="ZapfCalligrEU-Normal"/>
                <w:i/>
              </w:rPr>
              <w:t>pieniądze? (Strzałka od klientów do sprzedawców.</w:t>
            </w: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  <w:r w:rsidRPr="00F34CAE">
              <w:rPr>
                <w:rFonts w:cs="ZapfCalligrEU-Normal"/>
                <w:i/>
              </w:rPr>
              <w:t xml:space="preserve">A jak wyglądałoby działanie Państwa, gdybyśmy je dodali? </w:t>
            </w:r>
            <w:r>
              <w:rPr>
                <w:rFonts w:cs="ZapfCalligrEU-Normal"/>
              </w:rPr>
              <w:t>(Podatki - strzałka od sprzedawców do Państwa lub/i od Klientów i Wydatki – strzałka od Państwa w kierunku Klientów-Obywateli.)</w:t>
            </w: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„Niewidzialna ręka rynku” – podsumowanie, 15 minut</w:t>
            </w:r>
          </w:p>
          <w:p w:rsidR="00691809" w:rsidRPr="00C55F7F" w:rsidRDefault="00691809" w:rsidP="00B47886">
            <w:pPr>
              <w:rPr>
                <w:rFonts w:cs="Times New Roman"/>
                <w:bCs/>
                <w:i/>
                <w:color w:val="000000"/>
              </w:rPr>
            </w:pPr>
            <w:r w:rsidRPr="00C55F7F">
              <w:rPr>
                <w:rFonts w:cs="Times New Roman"/>
                <w:bCs/>
                <w:i/>
                <w:color w:val="000000"/>
              </w:rPr>
              <w:t>Weźcie proszę po kartce A4 i obrysujcie szybko swoją jedną rękę”. Co mogłoby składać się na „niewidzialną rękę rynku.</w:t>
            </w:r>
            <w:r w:rsidRPr="00C55F7F">
              <w:rPr>
                <w:rFonts w:cs="Times New Roman"/>
                <w:bCs/>
                <w:i/>
                <w:color w:val="000000"/>
              </w:rPr>
              <w:br/>
            </w:r>
            <w:r w:rsidRPr="00C55F7F">
              <w:rPr>
                <w:rFonts w:cs="Times New Roman"/>
                <w:bCs/>
                <w:color w:val="000000"/>
              </w:rPr>
              <w:t>Osoba prowadząca zbiera propozycje i pomysły szanują</w:t>
            </w:r>
            <w:r>
              <w:rPr>
                <w:rFonts w:cs="Times New Roman"/>
                <w:bCs/>
                <w:color w:val="000000"/>
              </w:rPr>
              <w:t>c</w:t>
            </w:r>
            <w:r w:rsidRPr="00C55F7F">
              <w:rPr>
                <w:rFonts w:cs="Times New Roman"/>
                <w:bCs/>
                <w:color w:val="000000"/>
              </w:rPr>
              <w:t xml:space="preserve"> głosy uczestników</w:t>
            </w:r>
            <w:r>
              <w:rPr>
                <w:rFonts w:cs="Times New Roman"/>
                <w:bCs/>
                <w:color w:val="000000"/>
              </w:rPr>
              <w:t>. N</w:t>
            </w:r>
            <w:r w:rsidRPr="00C55F7F">
              <w:rPr>
                <w:rFonts w:cs="Times New Roman"/>
                <w:bCs/>
                <w:color w:val="000000"/>
              </w:rPr>
              <w:t>a koniec na przykł</w:t>
            </w:r>
            <w:r>
              <w:rPr>
                <w:rFonts w:cs="Times New Roman"/>
                <w:bCs/>
                <w:color w:val="000000"/>
              </w:rPr>
              <w:t>a</w:t>
            </w:r>
            <w:r w:rsidRPr="00C55F7F">
              <w:rPr>
                <w:rFonts w:cs="Times New Roman"/>
                <w:bCs/>
                <w:color w:val="000000"/>
              </w:rPr>
              <w:t>d</w:t>
            </w:r>
            <w:r>
              <w:rPr>
                <w:rFonts w:cs="Times New Roman"/>
                <w:bCs/>
                <w:color w:val="000000"/>
              </w:rPr>
              <w:t>z</w:t>
            </w:r>
            <w:r w:rsidRPr="00C55F7F">
              <w:rPr>
                <w:rFonts w:cs="Times New Roman"/>
                <w:bCs/>
                <w:color w:val="000000"/>
              </w:rPr>
              <w:t>i</w:t>
            </w:r>
            <w:r>
              <w:rPr>
                <w:rFonts w:cs="Times New Roman"/>
                <w:bCs/>
                <w:color w:val="000000"/>
              </w:rPr>
              <w:t>e</w:t>
            </w:r>
            <w:r w:rsidRPr="00C55F7F">
              <w:rPr>
                <w:rFonts w:cs="Times New Roman"/>
                <w:bCs/>
                <w:color w:val="000000"/>
              </w:rPr>
              <w:t xml:space="preserve"> własnej ręki narysowanej na </w:t>
            </w:r>
            <w:proofErr w:type="spellStart"/>
            <w:r w:rsidRPr="00C55F7F">
              <w:rPr>
                <w:rFonts w:cs="Times New Roman"/>
                <w:bCs/>
                <w:color w:val="000000"/>
              </w:rPr>
              <w:t>flipc</w:t>
            </w:r>
            <w:r>
              <w:rPr>
                <w:rFonts w:cs="Times New Roman"/>
                <w:bCs/>
                <w:color w:val="000000"/>
              </w:rPr>
              <w:t>h</w:t>
            </w:r>
            <w:r w:rsidRPr="00C55F7F">
              <w:rPr>
                <w:rFonts w:cs="Times New Roman"/>
                <w:bCs/>
                <w:color w:val="000000"/>
              </w:rPr>
              <w:t>arcie</w:t>
            </w:r>
            <w:proofErr w:type="spellEnd"/>
            <w:r>
              <w:rPr>
                <w:rFonts w:cs="Times New Roman"/>
                <w:bCs/>
                <w:color w:val="000000"/>
              </w:rPr>
              <w:t xml:space="preserve"> podaje</w:t>
            </w:r>
            <w:r w:rsidRPr="00C55F7F">
              <w:rPr>
                <w:rFonts w:cs="Times New Roman"/>
                <w:bCs/>
                <w:color w:val="000000"/>
              </w:rPr>
              <w:t xml:space="preserve"> swoją propozycję</w:t>
            </w:r>
            <w:r>
              <w:rPr>
                <w:rFonts w:cs="Times New Roman"/>
                <w:bCs/>
                <w:i/>
                <w:color w:val="000000"/>
              </w:rPr>
              <w:t>.</w:t>
            </w:r>
          </w:p>
          <w:p w:rsidR="00691809" w:rsidRPr="00C55F7F" w:rsidRDefault="00691809" w:rsidP="00B47886">
            <w:pPr>
              <w:rPr>
                <w:rFonts w:cs="Times New Roman"/>
                <w:color w:val="000000"/>
              </w:rPr>
            </w:pPr>
            <w:r w:rsidRPr="00C55F7F">
              <w:rPr>
                <w:rFonts w:cs="Times New Roman"/>
                <w:bCs/>
                <w:color w:val="000000"/>
              </w:rPr>
              <w:t xml:space="preserve">Propozycja 5 palców niewidzialnej ręki rynku to </w:t>
            </w:r>
            <w:r w:rsidRPr="00C55F7F">
              <w:rPr>
                <w:rFonts w:cs="Times New Roman"/>
                <w:bCs/>
                <w:color w:val="000000"/>
              </w:rPr>
              <w:br/>
              <w:t>uproszczeni</w:t>
            </w:r>
            <w:r>
              <w:rPr>
                <w:rFonts w:cs="Times New Roman"/>
                <w:bCs/>
                <w:color w:val="000000"/>
              </w:rPr>
              <w:t>e</w:t>
            </w:r>
            <w:r w:rsidRPr="00C55F7F">
              <w:rPr>
                <w:rFonts w:cs="Times New Roman"/>
                <w:bCs/>
                <w:color w:val="000000"/>
              </w:rPr>
              <w:t>. W</w:t>
            </w:r>
            <w:r w:rsidRPr="00C55F7F">
              <w:rPr>
                <w:rFonts w:cs="ZapfCalligrEU-Normal"/>
                <w:bCs/>
                <w:color w:val="000000"/>
              </w:rPr>
              <w:t>ypełnienie „słowami” każdego palca w</w:t>
            </w:r>
            <w:r>
              <w:rPr>
                <w:rFonts w:cs="ZapfCalligrEU-Normal"/>
                <w:bCs/>
                <w:color w:val="000000"/>
              </w:rPr>
              <w:t> </w:t>
            </w:r>
            <w:r w:rsidRPr="00C55F7F">
              <w:rPr>
                <w:rFonts w:cs="ZapfCalligrEU-Normal"/>
                <w:bCs/>
                <w:color w:val="000000"/>
              </w:rPr>
              <w:t>niewidzialnej ręce rynku, 15 minut:</w:t>
            </w:r>
          </w:p>
          <w:p w:rsidR="00691809" w:rsidRDefault="00691809" w:rsidP="00691809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POPYT (potrzeby rynku, odbiorców, klientów),</w:t>
            </w:r>
          </w:p>
          <w:p w:rsidR="00691809" w:rsidRDefault="00691809" w:rsidP="00691809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PODAŻ (oferta rynkowa, np. chleby, bryki, płótna), </w:t>
            </w:r>
          </w:p>
          <w:p w:rsidR="00691809" w:rsidRDefault="00691809" w:rsidP="00691809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CENA, </w:t>
            </w:r>
          </w:p>
          <w:p w:rsidR="00691809" w:rsidRPr="001A5296" w:rsidRDefault="00691809" w:rsidP="00691809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cs="ZapfCalligrEU-Normal"/>
                <w:b/>
              </w:rPr>
            </w:pPr>
            <w:r>
              <w:rPr>
                <w:rFonts w:cs="Times New Roman"/>
                <w:color w:val="000000"/>
              </w:rPr>
              <w:t xml:space="preserve">INFLACJA (czy wystąpiła w grze?), </w:t>
            </w:r>
            <w:r w:rsidRPr="001A5296">
              <w:rPr>
                <w:rFonts w:cs="Times New Roman"/>
                <w:color w:val="000000"/>
              </w:rPr>
              <w:t>PRZEDSIĘBIORCY/DZIAŁANIA PRZEDSIĘBIORCÓW</w:t>
            </w:r>
            <w:r>
              <w:rPr>
                <w:rFonts w:cs="Times New Roman"/>
                <w:color w:val="000000"/>
              </w:rPr>
              <w:t>.</w:t>
            </w: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6176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  <w:r>
              <w:rPr>
                <w:rFonts w:cs="Calibri"/>
              </w:rPr>
              <w:t>Wskazówki i uwagi dla prowadzącego zawierają materiały dodatkowe, karty pracy dla uczestników, opisy przeprowadzenia ćwiczeń oraz wybór tekstów źródłowych do przeprowadzenia ćwiczeń. Każdemu z bloków szkoleniowych poświęcona jest odpowiednio oznaczona część wskazówek.</w:t>
            </w: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 xml:space="preserve">Do rozdania dla każdego uczestnika druk pt. </w:t>
            </w:r>
            <w:r w:rsidRPr="001546C5">
              <w:rPr>
                <w:rFonts w:cs="Calibri"/>
                <w:b/>
              </w:rPr>
              <w:t>Karta pracy:</w:t>
            </w:r>
            <w:r>
              <w:rPr>
                <w:rFonts w:cs="Calibri"/>
              </w:rPr>
              <w:t xml:space="preserve"> „</w:t>
            </w:r>
            <w:r w:rsidRPr="00476269">
              <w:rPr>
                <w:rFonts w:cs="Calibri"/>
                <w:b/>
              </w:rPr>
              <w:t>Jarmark</w:t>
            </w:r>
            <w:r>
              <w:rPr>
                <w:rFonts w:cs="Calibri"/>
                <w:b/>
              </w:rPr>
              <w:t>i</w:t>
            </w:r>
            <w:r>
              <w:rPr>
                <w:rFonts w:cs="Calibri"/>
              </w:rPr>
              <w:t>” do zapoznania się z pojęciem jarmarku (zał.1_Wskazówki, blok 1)</w:t>
            </w:r>
          </w:p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Pr="00B7297E" w:rsidRDefault="00691809" w:rsidP="00B47886">
            <w:pPr>
              <w:pStyle w:val="Nagwek3"/>
              <w:rPr>
                <w:rFonts w:ascii="Calibri" w:hAnsi="Calibri" w:cs="Calibri"/>
                <w:b w:val="0"/>
                <w:sz w:val="22"/>
                <w:szCs w:val="22"/>
              </w:rPr>
            </w:pPr>
          </w:p>
          <w:p w:rsidR="00691809" w:rsidRDefault="00691809" w:rsidP="00B47886">
            <w:pPr>
              <w:pStyle w:val="Nagwek3"/>
              <w:rPr>
                <w:rFonts w:ascii="Calibri" w:hAnsi="Calibri" w:cs="Calibri"/>
                <w:b w:val="0"/>
                <w:sz w:val="22"/>
                <w:szCs w:val="22"/>
              </w:rPr>
            </w:pPr>
          </w:p>
          <w:p w:rsidR="00691809" w:rsidRPr="00956F0E" w:rsidRDefault="00691809" w:rsidP="00B47886">
            <w:pPr>
              <w:pStyle w:val="Nagwek3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56F0E">
              <w:rPr>
                <w:rFonts w:ascii="Calibri" w:hAnsi="Calibri" w:cs="Calibri"/>
                <w:b w:val="0"/>
                <w:sz w:val="22"/>
                <w:szCs w:val="22"/>
              </w:rPr>
              <w:t xml:space="preserve">Do wykorzystania wprowadzenie historyczne: </w:t>
            </w:r>
            <w:r w:rsidRPr="00956F0E">
              <w:rPr>
                <w:rFonts w:ascii="Calibri" w:hAnsi="Calibri" w:cs="Calibri"/>
                <w:b w:val="0"/>
                <w:sz w:val="22"/>
                <w:szCs w:val="22"/>
              </w:rPr>
              <w:br/>
            </w:r>
            <w:r w:rsidRPr="00956F0E">
              <w:rPr>
                <w:rFonts w:ascii="Calibri" w:hAnsi="Calibri" w:cs="Calibri"/>
                <w:sz w:val="22"/>
                <w:szCs w:val="22"/>
              </w:rPr>
              <w:t>Inspiracje historyczne Chłopskiej Szkoły Biznesu</w:t>
            </w:r>
            <w:r w:rsidRPr="00956F0E">
              <w:rPr>
                <w:rFonts w:ascii="Calibri" w:hAnsi="Calibri" w:cs="Calibri"/>
                <w:b w:val="0"/>
                <w:sz w:val="22"/>
                <w:szCs w:val="22"/>
              </w:rPr>
              <w:t xml:space="preserve"> </w:t>
            </w:r>
            <w:r w:rsidRPr="00956F0E">
              <w:rPr>
                <w:rFonts w:ascii="Calibri" w:hAnsi="Calibri" w:cs="Calibri"/>
                <w:b w:val="0"/>
                <w:sz w:val="22"/>
                <w:szCs w:val="22"/>
              </w:rPr>
              <w:br/>
              <w:t xml:space="preserve">(zał.1_Wskazówk blok 1 i Zał.4_CSB_Historia) </w:t>
            </w:r>
          </w:p>
          <w:p w:rsidR="00691809" w:rsidRPr="00D70B41" w:rsidRDefault="00691809" w:rsidP="00B47886">
            <w:pPr>
              <w:rPr>
                <w:rFonts w:cs="Calibri"/>
              </w:rPr>
            </w:pPr>
            <w:r w:rsidRPr="00D70B41">
              <w:rPr>
                <w:rFonts w:cs="Calibri"/>
              </w:rPr>
              <w:t>oraz instrukcja do gry (Zał.5_CSB_Instrukcja)</w:t>
            </w:r>
            <w:r w:rsidRPr="00B7297E">
              <w:rPr>
                <w:rFonts w:cs="Calibri"/>
              </w:rPr>
              <w:t xml:space="preserve">, </w:t>
            </w:r>
            <w:r w:rsidRPr="00D70B41">
              <w:rPr>
                <w:rFonts w:cs="Calibri"/>
              </w:rPr>
              <w:t xml:space="preserve">1 zestaw z grą Chłopska Szkoła Biznesu </w:t>
            </w:r>
            <w:r w:rsidRPr="002D14AE">
              <w:rPr>
                <w:rFonts w:cs="Calibri"/>
              </w:rPr>
              <w:t>(wymag</w:t>
            </w:r>
            <w:r>
              <w:rPr>
                <w:rFonts w:cs="Calibri"/>
              </w:rPr>
              <w:t>ana liczba uczestników od 12 do </w:t>
            </w:r>
            <w:r w:rsidRPr="002D14AE">
              <w:rPr>
                <w:rFonts w:cs="Calibri"/>
              </w:rPr>
              <w:t>30 osób)</w:t>
            </w:r>
            <w:r>
              <w:rPr>
                <w:rFonts w:cs="Calibri"/>
              </w:rPr>
              <w:t xml:space="preserve"> </w:t>
            </w:r>
            <w:hyperlink r:id="rId13" w:history="1">
              <w:r w:rsidRPr="00D70B41">
                <w:rPr>
                  <w:rStyle w:val="Hipercze"/>
                  <w:rFonts w:cs="Calibri"/>
                </w:rPr>
                <w:t>http://csb.mik.krakow.pl/opis-gry/</w:t>
              </w:r>
            </w:hyperlink>
            <w:r>
              <w:rPr>
                <w:rFonts w:cs="Calibri"/>
              </w:rPr>
              <w:t>.</w:t>
            </w:r>
          </w:p>
          <w:p w:rsidR="00691809" w:rsidRPr="007072A4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>Przed prowadzeniem rozgrywki wskazane jest, by osoba prowadząca zagrała w grę, aby dobrze poznać jej mechanizm i być w stanie płynnie omawiać występujące w niej zagadnienia ekonomiczne - gra jest dostępna w Czytelni Informacji Biznesowej i Europejskiej Wojewódzkiej Biblioteki Publicznej w Krakowie.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>Kartki A4 i pisaki kolorowe.</w:t>
            </w: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jc w:val="both"/>
              <w:rPr>
                <w:rFonts w:cs="Calibri"/>
              </w:rPr>
            </w:pPr>
          </w:p>
          <w:p w:rsidR="00691809" w:rsidRDefault="00691809" w:rsidP="00B47886">
            <w:pPr>
              <w:jc w:val="both"/>
              <w:rPr>
                <w:rFonts w:cs="Calibri"/>
              </w:rPr>
            </w:pPr>
          </w:p>
          <w:p w:rsidR="00691809" w:rsidRDefault="00691809" w:rsidP="00B47886">
            <w:pPr>
              <w:jc w:val="both"/>
              <w:rPr>
                <w:rFonts w:cs="Calibri"/>
              </w:rPr>
            </w:pPr>
          </w:p>
          <w:p w:rsidR="00691809" w:rsidRDefault="00691809" w:rsidP="00B47886">
            <w:pPr>
              <w:jc w:val="both"/>
              <w:rPr>
                <w:rFonts w:cs="Calibri"/>
              </w:rPr>
            </w:pPr>
          </w:p>
          <w:p w:rsidR="00691809" w:rsidRDefault="00691809" w:rsidP="00B47886">
            <w:pPr>
              <w:jc w:val="both"/>
              <w:rPr>
                <w:rFonts w:cs="Calibri"/>
              </w:rPr>
            </w:pPr>
          </w:p>
          <w:p w:rsidR="00691809" w:rsidRDefault="00691809" w:rsidP="00B47886">
            <w:pPr>
              <w:jc w:val="both"/>
              <w:rPr>
                <w:rFonts w:cs="Calibri"/>
              </w:rPr>
            </w:pPr>
          </w:p>
          <w:p w:rsidR="00691809" w:rsidRDefault="00691809" w:rsidP="00B47886">
            <w:pPr>
              <w:jc w:val="both"/>
              <w:rPr>
                <w:rFonts w:cs="Calibri"/>
              </w:rPr>
            </w:pPr>
          </w:p>
          <w:p w:rsidR="00691809" w:rsidRDefault="00691809" w:rsidP="00B47886">
            <w:pPr>
              <w:jc w:val="both"/>
              <w:rPr>
                <w:rFonts w:cs="Calibri"/>
              </w:rPr>
            </w:pPr>
          </w:p>
          <w:p w:rsidR="00691809" w:rsidRDefault="00691809" w:rsidP="00B47886">
            <w:pPr>
              <w:jc w:val="both"/>
              <w:rPr>
                <w:rFonts w:cs="ZapfCalligrEU-Normal"/>
              </w:rPr>
            </w:pPr>
            <w:r>
              <w:rPr>
                <w:rFonts w:cs="Calibri"/>
              </w:rPr>
              <w:t xml:space="preserve">Wybrać informacje ze wskazówek dla osoby prowadzącej, nagłówek zatytułowany </w:t>
            </w:r>
            <w:r w:rsidRPr="001332C1">
              <w:rPr>
                <w:rFonts w:cs="Calibri"/>
              </w:rPr>
              <w:t>„</w:t>
            </w:r>
            <w:r w:rsidRPr="001332C1">
              <w:rPr>
                <w:rFonts w:cs="Times New Roman"/>
                <w:bCs/>
                <w:color w:val="000000"/>
              </w:rPr>
              <w:t xml:space="preserve">Jakie są inne, alternatywne sposoby mierzenia rozwoju gospodarczego niż </w:t>
            </w:r>
            <w:r>
              <w:rPr>
                <w:rFonts w:cs="Times New Roman"/>
                <w:bCs/>
                <w:color w:val="000000"/>
              </w:rPr>
              <w:t>PKB</w:t>
            </w:r>
            <w:r w:rsidRPr="001332C1">
              <w:rPr>
                <w:rFonts w:cs="Times New Roman"/>
                <w:bCs/>
                <w:color w:val="000000"/>
              </w:rPr>
              <w:t>?” (</w:t>
            </w:r>
            <w:r>
              <w:rPr>
                <w:rFonts w:cs="Times New Roman"/>
                <w:bCs/>
                <w:color w:val="000000"/>
              </w:rPr>
              <w:t>zał. 1 Wskazówki, blok 1) oraz zał. 16_PKB_Alternatywne.</w:t>
            </w:r>
          </w:p>
          <w:p w:rsidR="00691809" w:rsidRDefault="00691809" w:rsidP="00B47886">
            <w:pPr>
              <w:jc w:val="both"/>
              <w:rPr>
                <w:rFonts w:cs="Calibri"/>
              </w:rPr>
            </w:pPr>
          </w:p>
          <w:p w:rsidR="00691809" w:rsidRDefault="00691809" w:rsidP="00B47886">
            <w:pPr>
              <w:jc w:val="both"/>
              <w:rPr>
                <w:rFonts w:cs="Calibri"/>
              </w:rPr>
            </w:pP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Kartki A4 i pisaki kolorowe </w:t>
            </w:r>
          </w:p>
          <w:p w:rsidR="00691809" w:rsidRDefault="00691809" w:rsidP="00B47886">
            <w:pPr>
              <w:spacing w:after="0" w:line="240" w:lineRule="auto"/>
              <w:rPr>
                <w:rFonts w:cs="Calibri"/>
              </w:rPr>
            </w:pPr>
          </w:p>
          <w:p w:rsidR="00691809" w:rsidRPr="005C5155" w:rsidRDefault="00691809" w:rsidP="00B47886">
            <w:pPr>
              <w:spacing w:after="0" w:line="240" w:lineRule="auto"/>
              <w:rPr>
                <w:b/>
              </w:rPr>
            </w:pPr>
            <w:r>
              <w:rPr>
                <w:rFonts w:cs="Calibri"/>
              </w:rPr>
              <w:t xml:space="preserve">Wykorzystać treści z materiału pt. </w:t>
            </w:r>
            <w:r w:rsidRPr="00EB15C7">
              <w:rPr>
                <w:rFonts w:cs="Times New Roman"/>
                <w:b/>
                <w:color w:val="000000"/>
              </w:rPr>
              <w:t>Obieg okrężny pieniądza towarów i usług</w:t>
            </w:r>
            <w:r>
              <w:rPr>
                <w:rFonts w:cs="Times New Roman"/>
                <w:b/>
                <w:color w:val="000000"/>
              </w:rPr>
              <w:t xml:space="preserve"> (zał. 1_Wskazówki, blok 1) </w:t>
            </w: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 xml:space="preserve">15 czystych kartek A4 na narysowanie obiegu pieniądza </w:t>
            </w:r>
            <w:r>
              <w:rPr>
                <w:rFonts w:cs="Calibri"/>
              </w:rPr>
              <w:lastRenderedPageBreak/>
              <w:t>w gospodarce rynkowej.</w:t>
            </w: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 xml:space="preserve">Kartka </w:t>
            </w:r>
            <w:proofErr w:type="spellStart"/>
            <w:r>
              <w:rPr>
                <w:rFonts w:cs="Calibri"/>
              </w:rPr>
              <w:t>flipchart</w:t>
            </w:r>
            <w:proofErr w:type="spellEnd"/>
            <w:r>
              <w:rPr>
                <w:rFonts w:cs="Calibri"/>
              </w:rPr>
              <w:t>, na której prowadzący rozmawiając z grupą stawiając pytania, tworzy stopniowo model przepływów w gospodarce (uczestnicy wrysowują go w tym samym czasie na swoich kartkach).</w:t>
            </w: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br/>
              <w:t>Kartki i pisaki.</w:t>
            </w:r>
          </w:p>
          <w:p w:rsidR="00691809" w:rsidRDefault="00691809" w:rsidP="00B47886"/>
        </w:tc>
      </w:tr>
      <w:tr w:rsidR="00691809" w:rsidTr="00B47886">
        <w:trPr>
          <w:trHeight w:val="340"/>
        </w:trPr>
        <w:tc>
          <w:tcPr>
            <w:tcW w:w="851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jc w:val="center"/>
              <w:rPr>
                <w:rFonts w:eastAsia="Cambria" w:cs="Cambria"/>
                <w:b/>
                <w:bCs/>
              </w:rPr>
            </w:pPr>
            <w:r>
              <w:rPr>
                <w:rFonts w:eastAsia="Cambria" w:cs="Cambria"/>
                <w:b/>
                <w:bCs/>
              </w:rPr>
              <w:lastRenderedPageBreak/>
              <w:t>5h</w:t>
            </w:r>
          </w:p>
          <w:p w:rsidR="00691809" w:rsidRDefault="00691809" w:rsidP="00B47886">
            <w:pPr>
              <w:jc w:val="center"/>
              <w:rPr>
                <w:rFonts w:cs="Calibri"/>
                <w:color w:val="000000"/>
              </w:rPr>
            </w:pPr>
            <w:r>
              <w:rPr>
                <w:rFonts w:eastAsia="Cambria" w:cs="Cambria"/>
                <w:b/>
                <w:bCs/>
              </w:rPr>
              <w:t>(225 minut)</w:t>
            </w:r>
          </w:p>
        </w:tc>
        <w:tc>
          <w:tcPr>
            <w:tcW w:w="6080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rPr>
                <w:rFonts w:cs="Calibri"/>
                <w:color w:val="000000"/>
              </w:rPr>
            </w:pPr>
            <w:r w:rsidRPr="00956F0E">
              <w:rPr>
                <w:rFonts w:cs="Calibri"/>
                <w:b/>
                <w:color w:val="000000"/>
              </w:rPr>
              <w:t>Blok:</w:t>
            </w:r>
            <w:r>
              <w:rPr>
                <w:rFonts w:cs="Calibri"/>
                <w:color w:val="000000"/>
              </w:rPr>
              <w:t xml:space="preserve"> </w:t>
            </w:r>
            <w:r w:rsidRPr="006C0EB6">
              <w:rPr>
                <w:rFonts w:cs="Calibri"/>
                <w:b/>
                <w:color w:val="000000"/>
              </w:rPr>
              <w:t>„Co trzeba mieć, żeby być przedsiębiorcą”</w:t>
            </w:r>
            <w:r>
              <w:rPr>
                <w:rFonts w:cs="Calibri"/>
                <w:b/>
                <w:color w:val="000000"/>
              </w:rPr>
              <w:br/>
            </w:r>
            <w:r w:rsidDel="001041A2">
              <w:rPr>
                <w:rFonts w:cs="Calibri"/>
                <w:b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Cel: u</w:t>
            </w:r>
            <w:r w:rsidRPr="001041A2">
              <w:rPr>
                <w:rFonts w:cs="Calibri"/>
                <w:color w:val="000000"/>
              </w:rPr>
              <w:t>kazanie cech i warunków umożliwiających rozwój przedsiębiorczości.</w:t>
            </w:r>
            <w:r>
              <w:rPr>
                <w:rFonts w:cs="Calibri"/>
                <w:color w:val="000000"/>
              </w:rPr>
              <w:t xml:space="preserve"> </w:t>
            </w:r>
            <w:r w:rsidRPr="001041A2">
              <w:rPr>
                <w:rFonts w:cs="Calibri"/>
                <w:color w:val="000000"/>
              </w:rPr>
              <w:t>Rozw</w:t>
            </w:r>
            <w:r>
              <w:rPr>
                <w:rFonts w:cs="Calibri"/>
                <w:color w:val="000000"/>
              </w:rPr>
              <w:t>inięcie umiejętności diagnozy i </w:t>
            </w:r>
            <w:r w:rsidRPr="001041A2">
              <w:rPr>
                <w:rFonts w:cs="Calibri"/>
                <w:color w:val="000000"/>
              </w:rPr>
              <w:t>autodiagnozy uczestników (dostrzeżenie zasobów, okazji i</w:t>
            </w:r>
            <w:r>
              <w:rPr>
                <w:rFonts w:cs="Calibri"/>
                <w:color w:val="000000"/>
              </w:rPr>
              <w:t> </w:t>
            </w:r>
            <w:r w:rsidRPr="001041A2">
              <w:rPr>
                <w:rFonts w:cs="Calibri"/>
                <w:color w:val="000000"/>
              </w:rPr>
              <w:t>możliwości działania przedsiębiorczego).</w:t>
            </w:r>
          </w:p>
          <w:p w:rsidR="00691809" w:rsidRPr="001041A2" w:rsidRDefault="00691809" w:rsidP="00B4788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Instrukcja:</w:t>
            </w:r>
          </w:p>
          <w:p w:rsidR="00691809" w:rsidRDefault="00691809" w:rsidP="00B47886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b/>
                <w:bCs/>
                <w:color w:val="000000"/>
              </w:rPr>
              <w:t xml:space="preserve">Mapa Myśli - wprowadzenie do narzędzia, </w:t>
            </w:r>
            <w:r>
              <w:rPr>
                <w:rFonts w:cs="Calibri"/>
                <w:b/>
                <w:bCs/>
                <w:color w:val="000000"/>
              </w:rPr>
              <w:t>30 minut</w:t>
            </w:r>
            <w:r w:rsidRPr="007072A4">
              <w:rPr>
                <w:rFonts w:cs="Calibri"/>
                <w:color w:val="000000"/>
              </w:rPr>
              <w:br/>
              <w:t>Pytanie do uczestników czy spotkali się z tym narzędziem.</w:t>
            </w:r>
            <w:r w:rsidRPr="007072A4">
              <w:rPr>
                <w:rFonts w:cs="Calibri"/>
                <w:color w:val="000000"/>
              </w:rPr>
              <w:br/>
              <w:t xml:space="preserve">Pokazanie przykładu mapy myśli stworzonej przez prowadzącego lub wybranej pobranej z </w:t>
            </w:r>
            <w:proofErr w:type="spellStart"/>
            <w:r w:rsidRPr="007072A4">
              <w:rPr>
                <w:rFonts w:cs="Calibri"/>
                <w:color w:val="000000"/>
              </w:rPr>
              <w:t>internetu</w:t>
            </w:r>
            <w:proofErr w:type="spellEnd"/>
            <w:r w:rsidRPr="007072A4">
              <w:rPr>
                <w:rFonts w:cs="Calibri"/>
                <w:color w:val="000000"/>
              </w:rPr>
              <w:t xml:space="preserve"> lub z książki o mapach myśli.</w:t>
            </w:r>
            <w:r>
              <w:rPr>
                <w:rFonts w:cs="Calibri"/>
                <w:color w:val="000000"/>
              </w:rPr>
              <w:br/>
              <w:t>Prowadzący prezentuje główne zasady tworzenia map myśli:</w:t>
            </w:r>
            <w:r>
              <w:rPr>
                <w:rFonts w:cs="Calibri"/>
                <w:color w:val="000000"/>
              </w:rPr>
              <w:br/>
              <w:t>- w centrum prezentujemy kolorowy rysunek – główny temat,</w:t>
            </w:r>
            <w:r>
              <w:rPr>
                <w:rFonts w:cs="Calibri"/>
                <w:color w:val="000000"/>
              </w:rPr>
              <w:br/>
            </w:r>
            <w:r>
              <w:rPr>
                <w:rFonts w:cs="Calibri"/>
                <w:color w:val="000000"/>
              </w:rPr>
              <w:lastRenderedPageBreak/>
              <w:t>- pracujemy od środka na zewnątrz tworząc kolejne linie, odnogi skojarzenia – od ogólnych bliżej centrum do szczegółowych rozgałęzień dalej od centrum,</w:t>
            </w:r>
            <w:r>
              <w:rPr>
                <w:rFonts w:cs="Calibri"/>
                <w:color w:val="000000"/>
              </w:rPr>
              <w:br/>
              <w:t>- używamy słów-kluczy drukowanymi literami oraz rysunków,</w:t>
            </w:r>
            <w:r>
              <w:rPr>
                <w:rFonts w:cs="Calibri"/>
                <w:color w:val="000000"/>
              </w:rPr>
              <w:br/>
              <w:t>- używamy kolorów.</w:t>
            </w:r>
            <w:r>
              <w:rPr>
                <w:rFonts w:cs="Calibri"/>
                <w:color w:val="000000"/>
              </w:rPr>
              <w:br/>
              <w:t>Prowadzący rozdaje kartki i pisaki uczestnikom i proponuje wykonanie ćwiczebnej mapy myśli na</w:t>
            </w:r>
            <w:r w:rsidRPr="007072A4">
              <w:rPr>
                <w:rFonts w:cs="Calibri"/>
                <w:color w:val="000000"/>
              </w:rPr>
              <w:t xml:space="preserve"> dowolny zaproponowany temat (np. prezent urodzinowy</w:t>
            </w:r>
            <w:r>
              <w:rPr>
                <w:rFonts w:cs="Calibri"/>
                <w:color w:val="000000"/>
              </w:rPr>
              <w:t xml:space="preserve"> dla kolegi/koleżanki</w:t>
            </w:r>
            <w:r w:rsidRPr="007072A4">
              <w:rPr>
                <w:rFonts w:cs="Calibri"/>
                <w:color w:val="000000"/>
              </w:rPr>
              <w:t>)</w:t>
            </w:r>
            <w:r>
              <w:rPr>
                <w:rFonts w:cs="Calibri"/>
                <w:color w:val="000000"/>
              </w:rPr>
              <w:t xml:space="preserve"> z klasy.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Calibri"/>
                <w:i/>
                <w:color w:val="000000"/>
              </w:rPr>
              <w:t>W centrum mapy myśli narys</w:t>
            </w:r>
            <w:r>
              <w:rPr>
                <w:rFonts w:cs="Calibri"/>
                <w:color w:val="000000"/>
              </w:rPr>
              <w:t>ujcie to, co reprezentuje według Was temat: prezent urodzinowy dla kolegi/koleżanki. P</w:t>
            </w:r>
            <w:r w:rsidRPr="00961A48">
              <w:rPr>
                <w:rFonts w:cs="Calibri"/>
                <w:i/>
                <w:color w:val="000000"/>
              </w:rPr>
              <w:t xml:space="preserve">rzykładowe rozgałęzienia mapy myśli: </w:t>
            </w:r>
            <w:r w:rsidRPr="00961A48">
              <w:rPr>
                <w:rFonts w:cs="Calibri"/>
                <w:i/>
                <w:color w:val="000000"/>
              </w:rPr>
              <w:br/>
              <w:t>jego/jej zainteresowania i pasje</w:t>
            </w:r>
            <w:r>
              <w:rPr>
                <w:rFonts w:cs="Calibri"/>
                <w:i/>
                <w:color w:val="000000"/>
              </w:rPr>
              <w:t>,</w:t>
            </w:r>
            <w:r w:rsidRPr="00961A48">
              <w:rPr>
                <w:rFonts w:cs="Calibri"/>
                <w:i/>
                <w:color w:val="000000"/>
              </w:rPr>
              <w:br/>
              <w:t>jego/jej zdolności umiejętności</w:t>
            </w:r>
            <w:r>
              <w:rPr>
                <w:rFonts w:cs="Calibri"/>
                <w:i/>
                <w:color w:val="000000"/>
              </w:rPr>
              <w:t>,</w:t>
            </w:r>
            <w:r w:rsidRPr="00961A48">
              <w:rPr>
                <w:rFonts w:cs="Calibri"/>
                <w:i/>
                <w:color w:val="000000"/>
              </w:rPr>
              <w:br/>
              <w:t>jego jej potrzeby i plany</w:t>
            </w:r>
            <w:r>
              <w:rPr>
                <w:rFonts w:cs="Calibri"/>
                <w:i/>
                <w:color w:val="000000"/>
              </w:rPr>
              <w:t>,</w:t>
            </w:r>
            <w:r w:rsidRPr="00961A48">
              <w:rPr>
                <w:rFonts w:cs="Calibri"/>
                <w:i/>
                <w:color w:val="000000"/>
              </w:rPr>
              <w:br/>
              <w:t>prezent wykonany ręcznie (podgałęzie: przeze mnie/prze kogoś)</w:t>
            </w:r>
            <w:r>
              <w:rPr>
                <w:rFonts w:cs="Calibri"/>
                <w:i/>
                <w:color w:val="000000"/>
              </w:rPr>
              <w:t>,</w:t>
            </w:r>
            <w:r w:rsidRPr="00961A48">
              <w:rPr>
                <w:rFonts w:cs="Calibri"/>
                <w:i/>
                <w:color w:val="000000"/>
              </w:rPr>
              <w:br/>
              <w:t>prezent kupiony (podgałęzie: samodzielnie/wspólnie z</w:t>
            </w:r>
            <w:r>
              <w:rPr>
                <w:rFonts w:cs="Calibri"/>
                <w:i/>
                <w:color w:val="000000"/>
              </w:rPr>
              <w:t> </w:t>
            </w:r>
            <w:r w:rsidRPr="00961A48">
              <w:rPr>
                <w:rFonts w:cs="Calibri"/>
                <w:i/>
                <w:color w:val="000000"/>
              </w:rPr>
              <w:t>kimś)</w:t>
            </w:r>
            <w:r>
              <w:rPr>
                <w:rFonts w:cs="Calibri"/>
                <w:i/>
                <w:color w:val="000000"/>
              </w:rPr>
              <w:t xml:space="preserve">. </w:t>
            </w:r>
            <w:r>
              <w:rPr>
                <w:rFonts w:cs="ZapfCalligrEU-Normal"/>
              </w:rPr>
              <w:t>Poznaliście narzędzie służące robieniu notatek, porządkowaniu myśli i tworzeniu nowych pomysłów, wrócimy do niego jeszcze w dalszej części zajęć.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  <w:b/>
              </w:rPr>
              <w:t>Opowieści o trzech pionierach przemysłu naftowego w XIX-wiecznej Galicji, 45</w:t>
            </w:r>
            <w:r>
              <w:rPr>
                <w:rFonts w:cs="ZapfCalligrEU-Normal"/>
              </w:rPr>
              <w:t xml:space="preserve"> </w:t>
            </w:r>
            <w:r w:rsidRPr="00956F0E">
              <w:rPr>
                <w:rFonts w:cs="ZapfCalligrEU-Normal"/>
                <w:b/>
              </w:rPr>
              <w:t>minut</w:t>
            </w:r>
            <w:r>
              <w:rPr>
                <w:rFonts w:cs="ZapfCalligrEU-Normal"/>
              </w:rPr>
              <w:br/>
              <w:t xml:space="preserve">Prowadzący wprowadza zwięźle do biogramów postaci i udostępnia QR kody ze szczegółowymi biogramami postaci przedsiębiorców: </w:t>
            </w:r>
          </w:p>
          <w:p w:rsidR="00691809" w:rsidRPr="00A81F8F" w:rsidRDefault="00691809" w:rsidP="00691809">
            <w:pPr>
              <w:numPr>
                <w:ilvl w:val="0"/>
                <w:numId w:val="12"/>
              </w:numPr>
              <w:suppressAutoHyphens/>
              <w:spacing w:line="252" w:lineRule="auto"/>
              <w:rPr>
                <w:rFonts w:cs="ZapfCalligrEU-Normal"/>
                <w:b/>
                <w:bCs/>
              </w:rPr>
            </w:pPr>
            <w:r>
              <w:rPr>
                <w:rFonts w:cs="ZapfCalligrEU-Normal"/>
              </w:rPr>
              <w:t xml:space="preserve">Władysław Długosz </w:t>
            </w:r>
            <w:r>
              <w:rPr>
                <w:rFonts w:cs="ZapfCalligrEU-Normal"/>
              </w:rPr>
              <w:br/>
              <w:t>(od nauczyciela gimnastyki, początkującego przedsiębiorcy, bankruta, do potentata naftowego i polityka),</w:t>
            </w:r>
          </w:p>
          <w:p w:rsidR="00691809" w:rsidRPr="00A81F8F" w:rsidRDefault="00691809" w:rsidP="00691809">
            <w:pPr>
              <w:numPr>
                <w:ilvl w:val="0"/>
                <w:numId w:val="12"/>
              </w:numPr>
              <w:suppressAutoHyphens/>
              <w:spacing w:line="252" w:lineRule="auto"/>
              <w:rPr>
                <w:rFonts w:cs="ZapfCalligrEU-Normal"/>
                <w:b/>
                <w:bCs/>
              </w:rPr>
            </w:pPr>
            <w:r>
              <w:rPr>
                <w:rFonts w:cs="ZapfCalligrEU-Normal"/>
              </w:rPr>
              <w:t xml:space="preserve">Stanisław Szczepanowski </w:t>
            </w:r>
            <w:r>
              <w:rPr>
                <w:rFonts w:cs="ZapfCalligrEU-Normal"/>
              </w:rPr>
              <w:br/>
            </w:r>
            <w:r>
              <w:rPr>
                <w:rFonts w:cs="ZapfCalligrEU-Normal"/>
              </w:rPr>
              <w:lastRenderedPageBreak/>
              <w:t>(od doradcy rządu brytyjskiego do lidera przemysłu naftowego w Galicji, polityka i przedsiębiorcy w stanie upadłości),</w:t>
            </w:r>
          </w:p>
          <w:p w:rsidR="00691809" w:rsidRDefault="00691809" w:rsidP="00691809">
            <w:pPr>
              <w:numPr>
                <w:ilvl w:val="0"/>
                <w:numId w:val="12"/>
              </w:numPr>
              <w:suppressAutoHyphens/>
              <w:spacing w:line="252" w:lineRule="auto"/>
              <w:rPr>
                <w:rFonts w:cs="ZapfCalligrEU-Normal"/>
                <w:b/>
                <w:bCs/>
              </w:rPr>
            </w:pPr>
            <w:r>
              <w:rPr>
                <w:rFonts w:cs="ZapfCalligrEU-Normal"/>
              </w:rPr>
              <w:t xml:space="preserve">William Henry </w:t>
            </w:r>
            <w:proofErr w:type="spellStart"/>
            <w:r>
              <w:rPr>
                <w:rFonts w:cs="ZapfCalligrEU-Normal"/>
              </w:rPr>
              <w:t>McGarvey</w:t>
            </w:r>
            <w:proofErr w:type="spellEnd"/>
            <w:r>
              <w:rPr>
                <w:rFonts w:cs="ZapfCalligrEU-Normal"/>
              </w:rPr>
              <w:t xml:space="preserve">  </w:t>
            </w:r>
            <w:r>
              <w:rPr>
                <w:rFonts w:cs="ZapfCalligrEU-Normal"/>
              </w:rPr>
              <w:br/>
              <w:t>(od przedsiębiorcy naftowego z Kanady do największego naftowca Galicji, którego dorobek i zdrowie zniszczył wybuch I Wojny Światowej).</w:t>
            </w:r>
          </w:p>
          <w:p w:rsidR="00691809" w:rsidRPr="002D62F1" w:rsidRDefault="00691809" w:rsidP="00B47886">
            <w:pPr>
              <w:rPr>
                <w:rFonts w:cs="ZapfCalligrEU-Normal"/>
                <w:bCs/>
              </w:rPr>
            </w:pPr>
            <w:r w:rsidRPr="002D62F1">
              <w:rPr>
                <w:rFonts w:cs="ZapfCalligrEU-Normal"/>
                <w:bCs/>
              </w:rPr>
              <w:t>Prowadzący dzieli grupę na trzy mniejsze grupy,</w:t>
            </w:r>
            <w:r>
              <w:rPr>
                <w:rFonts w:cs="ZapfCalligrEU-Normal"/>
                <w:bCs/>
              </w:rPr>
              <w:t xml:space="preserve"> </w:t>
            </w:r>
            <w:r w:rsidRPr="002D62F1">
              <w:rPr>
                <w:rFonts w:cs="ZapfCalligrEU-Normal"/>
                <w:bCs/>
              </w:rPr>
              <w:t>z których każda skupi się na jednym wybranym bohaterze.</w:t>
            </w:r>
            <w:r>
              <w:rPr>
                <w:rFonts w:cs="ZapfCalligrEU-Normal"/>
                <w:bCs/>
              </w:rPr>
              <w:br/>
            </w:r>
            <w:r w:rsidRPr="00956F0E">
              <w:rPr>
                <w:rFonts w:cs="ZapfCalligrEU-Normal"/>
                <w:bCs/>
                <w:i/>
              </w:rPr>
              <w:t>Przyglądnijcie się biogramowi swojej postaci i spróbujcie odpowiedzieć na poniższe zagadnienia:</w:t>
            </w:r>
            <w:r>
              <w:rPr>
                <w:rFonts w:cs="ZapfCalligrEU-Normal"/>
                <w:bCs/>
              </w:rPr>
              <w:t xml:space="preserve"> </w:t>
            </w:r>
          </w:p>
          <w:p w:rsidR="00691809" w:rsidRPr="00A97D9E" w:rsidRDefault="00691809" w:rsidP="0069180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rPr>
                <w:rFonts w:cs="ZapfCalligrEU-Normal"/>
                <w:i/>
              </w:rPr>
            </w:pPr>
            <w:r>
              <w:rPr>
                <w:rFonts w:cs="ZapfCalligrEU-Normal"/>
                <w:i/>
              </w:rPr>
              <w:t>n</w:t>
            </w:r>
            <w:r w:rsidRPr="00A97D9E">
              <w:rPr>
                <w:rFonts w:cs="ZapfCalligrEU-Normal"/>
                <w:i/>
              </w:rPr>
              <w:t xml:space="preserve">ajciekawsze w tej postaci jest to, że… </w:t>
            </w:r>
          </w:p>
          <w:p w:rsidR="00691809" w:rsidRPr="00A97D9E" w:rsidRDefault="00691809" w:rsidP="0069180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rPr>
                <w:rFonts w:cs="ZapfCalligrEU-Normal"/>
                <w:i/>
              </w:rPr>
            </w:pPr>
            <w:r w:rsidRPr="00A97D9E">
              <w:rPr>
                <w:rFonts w:cs="ZapfCalligrEU-Normal"/>
                <w:i/>
              </w:rPr>
              <w:t>Trzy przymiotniki opisujące bohatera:</w:t>
            </w:r>
          </w:p>
          <w:p w:rsidR="00691809" w:rsidRPr="001A5296" w:rsidRDefault="00691809" w:rsidP="0069180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rPr>
                <w:rFonts w:cs="ZapfCalligrEU-Normal"/>
                <w:i/>
              </w:rPr>
            </w:pPr>
            <w:r w:rsidRPr="00A97D9E">
              <w:rPr>
                <w:rFonts w:cs="ZapfCalligrEU-Normal"/>
                <w:i/>
              </w:rPr>
              <w:t xml:space="preserve">Największy sukces bohatera to… </w:t>
            </w:r>
            <w:r w:rsidRPr="001A5296">
              <w:rPr>
                <w:rFonts w:cs="ZapfCalligrEU-Normal"/>
                <w:i/>
              </w:rPr>
              <w:t>Największa porażka/błąd/trudność bohatera to…</w:t>
            </w:r>
          </w:p>
          <w:p w:rsidR="00691809" w:rsidRDefault="00691809" w:rsidP="00B47886">
            <w:pPr>
              <w:rPr>
                <w:rFonts w:cs="ZapfCalligrEU-Normal"/>
                <w:b/>
              </w:rPr>
            </w:pPr>
          </w:p>
          <w:p w:rsidR="00691809" w:rsidRPr="00A97D9E" w:rsidRDefault="00691809" w:rsidP="00B47886">
            <w:pPr>
              <w:rPr>
                <w:rFonts w:cs="ZapfCalligrEU-Normal"/>
              </w:rPr>
            </w:pPr>
            <w:r w:rsidRPr="00A97D9E">
              <w:rPr>
                <w:rFonts w:cs="ZapfCalligrEU-Normal"/>
                <w:b/>
              </w:rPr>
              <w:t>Analiza decyzji życiowych bohaterów</w:t>
            </w:r>
            <w:r>
              <w:rPr>
                <w:rFonts w:cs="ZapfCalligrEU-Normal"/>
              </w:rPr>
              <w:br/>
            </w:r>
            <w:r w:rsidRPr="00A97D9E">
              <w:rPr>
                <w:rFonts w:cs="ZapfCalligrEU-Normal"/>
              </w:rPr>
              <w:t>Celem analizy jest spojrzenie na postaci w świetle ich zasobów i</w:t>
            </w:r>
            <w:r>
              <w:rPr>
                <w:rFonts w:cs="ZapfCalligrEU-Normal"/>
              </w:rPr>
              <w:t> </w:t>
            </w:r>
            <w:r w:rsidRPr="00A97D9E">
              <w:rPr>
                <w:rFonts w:cs="ZapfCalligrEU-Normal"/>
              </w:rPr>
              <w:t>decyzji, jakie podejmowali. Dostrzeżenie związkó</w:t>
            </w:r>
            <w:r>
              <w:rPr>
                <w:rFonts w:cs="ZapfCalligrEU-Normal"/>
              </w:rPr>
              <w:t>w</w:t>
            </w:r>
            <w:r w:rsidRPr="00A97D9E">
              <w:rPr>
                <w:rFonts w:cs="ZapfCalligrEU-Normal"/>
              </w:rPr>
              <w:t xml:space="preserve"> przyczynowo-skutkowych i czynników sukcesu oraz ryzyka, jakie pod</w:t>
            </w:r>
            <w:r>
              <w:rPr>
                <w:rFonts w:cs="ZapfCalligrEU-Normal"/>
              </w:rPr>
              <w:t>e</w:t>
            </w:r>
            <w:r w:rsidRPr="00A97D9E">
              <w:rPr>
                <w:rFonts w:cs="ZapfCalligrEU-Normal"/>
              </w:rPr>
              <w:t xml:space="preserve">jmowali. </w:t>
            </w:r>
          </w:p>
          <w:p w:rsidR="00691809" w:rsidRDefault="00691809" w:rsidP="00691809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cs="ZapfCalligrEU-Normal"/>
              </w:rPr>
            </w:pPr>
            <w:r>
              <w:rPr>
                <w:rFonts w:cs="ZapfCalligrEU-Normal"/>
              </w:rPr>
              <w:t>Co było przyczyną największego sukcesu?</w:t>
            </w:r>
          </w:p>
          <w:p w:rsidR="00691809" w:rsidRDefault="00691809" w:rsidP="00691809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cs="ZapfCalligrEU-Normal"/>
              </w:rPr>
            </w:pPr>
            <w:r>
              <w:rPr>
                <w:rFonts w:cs="ZapfCalligrEU-Normal"/>
              </w:rPr>
              <w:t xml:space="preserve">Co było przyczyna największej porażki/błędu/trudności? </w:t>
            </w:r>
          </w:p>
          <w:p w:rsidR="00691809" w:rsidRDefault="00691809" w:rsidP="00691809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cs="ZapfCalligrEU-Normal"/>
              </w:rPr>
            </w:pPr>
            <w:r>
              <w:rPr>
                <w:rFonts w:cs="ZapfCalligrEU-Normal"/>
              </w:rPr>
              <w:t>Co byście doradzili bohaterowi by uniknął porażki, błędu?</w:t>
            </w:r>
          </w:p>
          <w:p w:rsidR="00691809" w:rsidRPr="002D62F1" w:rsidRDefault="00691809" w:rsidP="00B47886">
            <w:pPr>
              <w:spacing w:after="0" w:line="240" w:lineRule="auto"/>
              <w:ind w:left="720"/>
              <w:rPr>
                <w:rFonts w:cs="ZapfCalligrEU-Normal"/>
                <w:b/>
              </w:rPr>
            </w:pPr>
            <w:r>
              <w:rPr>
                <w:rFonts w:cs="ZapfCalligrEU-Normal"/>
              </w:rPr>
              <w:t xml:space="preserve">Jakby potoczyło się jego życie pod wpływem tej porady? </w:t>
            </w:r>
            <w:r>
              <w:rPr>
                <w:rFonts w:cs="ZapfCalligrEU-Normal"/>
              </w:rPr>
              <w:br/>
              <w:t>(</w:t>
            </w:r>
            <w:r>
              <w:rPr>
                <w:rFonts w:cs="ZapfCalligrEU-Normal"/>
                <w:b/>
                <w:bCs/>
              </w:rPr>
              <w:t>historia alternatywna)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  <w:b/>
              </w:rPr>
              <w:br/>
              <w:t>Prezentacja historii 3 bohaterów na forum, 20 minut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</w:rPr>
              <w:lastRenderedPageBreak/>
              <w:t>Historie z dwoma zakończeniami - prawdziwym oraz alternatywnym.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</w:rPr>
              <w:t xml:space="preserve">Zagadka dla grupy – który finał jest prawdziwy, </w:t>
            </w:r>
            <w:r>
              <w:rPr>
                <w:rFonts w:cs="ZapfCalligrEU-Normal"/>
              </w:rPr>
              <w:br/>
              <w:t>a który alternatywny?</w:t>
            </w:r>
          </w:p>
          <w:p w:rsidR="00691809" w:rsidRDefault="00691809" w:rsidP="00B47886">
            <w:pPr>
              <w:rPr>
                <w:rFonts w:cs="ZapfCalligrEU-Normal"/>
                <w:b/>
              </w:rPr>
            </w:pPr>
            <w:r>
              <w:rPr>
                <w:rFonts w:cs="ZapfCalligrEU-Normal"/>
                <w:b/>
              </w:rPr>
              <w:t>Przerwa, 15 minut</w:t>
            </w:r>
          </w:p>
          <w:p w:rsidR="00691809" w:rsidRDefault="00691809" w:rsidP="00B47886">
            <w:pPr>
              <w:rPr>
                <w:rFonts w:cs="ZapfCalligrEU-Normal"/>
                <w:b/>
                <w:bCs/>
              </w:rPr>
            </w:pPr>
            <w:r>
              <w:rPr>
                <w:rFonts w:cs="ZapfCalligrEU-Normal"/>
                <w:b/>
              </w:rPr>
              <w:t>Mapowanie swoich zasobów, 70 minut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  <w:b/>
                <w:bCs/>
              </w:rPr>
              <w:t xml:space="preserve">Wykorzystanie karty pracy inspirowanej analizą SWOT: </w:t>
            </w:r>
          </w:p>
          <w:p w:rsidR="00691809" w:rsidRDefault="00691809" w:rsidP="00691809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714" w:hanging="357"/>
              <w:rPr>
                <w:rFonts w:cs="ZapfCalligrEU-Normal"/>
              </w:rPr>
            </w:pPr>
            <w:r>
              <w:rPr>
                <w:rFonts w:cs="ZapfCalligrEU-Normal"/>
              </w:rPr>
              <w:t>Moje zasoby, silne strony, możliwości.</w:t>
            </w:r>
          </w:p>
          <w:p w:rsidR="00691809" w:rsidRDefault="00691809" w:rsidP="00691809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714" w:hanging="357"/>
              <w:rPr>
                <w:rFonts w:cs="ZapfCalligrEU-Normal"/>
              </w:rPr>
            </w:pPr>
            <w:r>
              <w:rPr>
                <w:rFonts w:cs="ZapfCalligrEU-Normal"/>
              </w:rPr>
              <w:t>Moi sojusznicy?</w:t>
            </w:r>
          </w:p>
          <w:p w:rsidR="00691809" w:rsidRDefault="00691809" w:rsidP="00691809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714" w:hanging="357"/>
              <w:rPr>
                <w:rFonts w:cs="ZapfCalligrEU-Normal"/>
              </w:rPr>
            </w:pPr>
            <w:r>
              <w:rPr>
                <w:rFonts w:cs="ZapfCalligrEU-Normal"/>
              </w:rPr>
              <w:t>Moi mistrzowie?</w:t>
            </w:r>
          </w:p>
          <w:p w:rsidR="00691809" w:rsidRDefault="00691809" w:rsidP="00B47886">
            <w:pPr>
              <w:rPr>
                <w:rFonts w:cs="ZapfCalligrEU-Normal"/>
              </w:rPr>
            </w:pPr>
          </w:p>
          <w:p w:rsidR="00691809" w:rsidRDefault="00691809" w:rsidP="00B47886">
            <w:pPr>
              <w:snapToGri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Pełna analiza</w:t>
            </w:r>
            <w:r>
              <w:t xml:space="preserve"> </w:t>
            </w:r>
            <w:r>
              <w:rPr>
                <w:rFonts w:cs="Calibri"/>
              </w:rPr>
              <w:t>SWOT obejmuje cztery pola: silne strony i słabe strony oraz szanse i zagrożenia.</w:t>
            </w:r>
          </w:p>
          <w:p w:rsidR="00691809" w:rsidRDefault="00691809" w:rsidP="00B47886">
            <w:pPr>
              <w:snapToGri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W naszych warsztatach skupiamy się na silnych stronach, zasobach, talentach i możliwościach oraz ich pełniejszemu wykorzystaniu.</w:t>
            </w:r>
          </w:p>
          <w:p w:rsidR="00691809" w:rsidRDefault="00691809" w:rsidP="00B47886">
            <w:pPr>
              <w:snapToGri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Praca indywidualna uczestników z pytaniami stawianymi kolejno przez prowadzącego, dla ułatwienia można wprowadzić skalę 1-5 gwiazdek do samooceny umiejętności przedsiębiorczych</w:t>
            </w:r>
          </w:p>
          <w:p w:rsidR="00691809" w:rsidRDefault="00691809" w:rsidP="00B47886">
            <w:pPr>
              <w:snapToGri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Ważne, żeby powiedzieć uczestnikom, że to jest stan na dziś! Można swoje kompetencje rozwijać.</w:t>
            </w:r>
          </w:p>
          <w:p w:rsidR="00691809" w:rsidRDefault="00691809" w:rsidP="00B47886">
            <w:pPr>
              <w:rPr>
                <w:rFonts w:cs="ZapfCalligrEU-Normal"/>
              </w:rPr>
            </w:pPr>
          </w:p>
          <w:p w:rsidR="00691809" w:rsidRDefault="00691809" w:rsidP="00B47886">
            <w:pPr>
              <w:rPr>
                <w:rFonts w:cs="ZapfCalligrEU-Normal"/>
                <w:b/>
                <w:bCs/>
              </w:rPr>
            </w:pPr>
            <w:r>
              <w:rPr>
                <w:rFonts w:cs="ZapfCalligrEU-Normal"/>
              </w:rPr>
              <w:t>Po wykonaniu pracy uczestnicy mogą pochwalić się jednym swoim ulubionym, najmocniejszym talentem, wskazać mistrza, od którego mogliby się jeszcze czegoś nauczyć w tej dziedzinie oraz spróbować wskazać gdzie, do jakich działań (np. dla kogo?) w przyszłości mogłaby się przydać ta umiejętność.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  <w:b/>
                <w:bCs/>
              </w:rPr>
              <w:lastRenderedPageBreak/>
              <w:t>Identyfikacja przez uczestników kluczowych kompetencji człowieka przedsiębiorczego,</w:t>
            </w:r>
            <w:r>
              <w:rPr>
                <w:rFonts w:cs="ZapfCalligrEU-Normal"/>
              </w:rPr>
              <w:t xml:space="preserve"> </w:t>
            </w:r>
            <w:r w:rsidRPr="00896F15">
              <w:rPr>
                <w:rFonts w:cs="ZapfCalligrEU-Normal"/>
                <w:b/>
                <w:bCs/>
              </w:rPr>
              <w:t>30</w:t>
            </w:r>
            <w:r w:rsidRPr="00896F15">
              <w:rPr>
                <w:rFonts w:cs="ZapfCalligrEU-Normal"/>
                <w:b/>
              </w:rPr>
              <w:t xml:space="preserve"> minut</w:t>
            </w:r>
            <w:r>
              <w:rPr>
                <w:rFonts w:cs="ZapfCalligrEU-Normal"/>
              </w:rPr>
              <w:br/>
              <w:t xml:space="preserve">Ludzie różnych epok próbowali tworzyć ideały doskonałego człowieka, który wyglądał przykładowo tak. (Prowadzący pokazuje </w:t>
            </w:r>
            <w:r>
              <w:rPr>
                <w:rFonts w:cs="Calibri"/>
              </w:rPr>
              <w:t xml:space="preserve">człowieka </w:t>
            </w:r>
            <w:proofErr w:type="spellStart"/>
            <w:r>
              <w:rPr>
                <w:rFonts w:cs="Calibri"/>
              </w:rPr>
              <w:t>witruwiańskiego</w:t>
            </w:r>
            <w:proofErr w:type="spellEnd"/>
            <w:r>
              <w:rPr>
                <w:rFonts w:cs="Calibri"/>
              </w:rPr>
              <w:t xml:space="preserve">, wg słynnego rysunku Leonarda da Vinci z 1490 roku) lub tak (pokazuje fotografię Supermana z XX wieku). </w:t>
            </w:r>
            <w:r>
              <w:rPr>
                <w:rFonts w:cs="Calibri"/>
              </w:rPr>
              <w:br/>
            </w:r>
            <w:r w:rsidRPr="00501287">
              <w:rPr>
                <w:rFonts w:cs="Calibri"/>
                <w:i/>
              </w:rPr>
              <w:t xml:space="preserve">Waszym zadaniem będzie stworzenie idealnego Przedsiębiorcy, czyli </w:t>
            </w:r>
            <w:r w:rsidRPr="00501287">
              <w:rPr>
                <w:rFonts w:cs="ZapfCalligrEU-Normal"/>
                <w:i/>
              </w:rPr>
              <w:t xml:space="preserve">„Supermana Przedsiębiorczości”. </w:t>
            </w:r>
            <w:r w:rsidRPr="00501287">
              <w:rPr>
                <w:rFonts w:cs="ZapfCalligrEU-Normal"/>
                <w:i/>
              </w:rPr>
              <w:br/>
              <w:t xml:space="preserve">Podzielcie się proszę na dwie grupy. </w:t>
            </w:r>
            <w:r w:rsidRPr="00501287">
              <w:rPr>
                <w:rFonts w:cs="ZapfCalligrEU-Normal"/>
                <w:i/>
              </w:rPr>
              <w:br/>
            </w:r>
            <w:r>
              <w:rPr>
                <w:rFonts w:cs="ZapfCalligrEU-Normal"/>
              </w:rPr>
              <w:t xml:space="preserve">Etapy pracy wprowadzane są po kolei przez prowadzącego i realizowane przez obie grupy równolegle: </w:t>
            </w:r>
          </w:p>
          <w:p w:rsidR="00691809" w:rsidRDefault="00691809" w:rsidP="00691809">
            <w:pPr>
              <w:numPr>
                <w:ilvl w:val="0"/>
                <w:numId w:val="13"/>
              </w:numPr>
              <w:suppressAutoHyphens/>
              <w:spacing w:line="252" w:lineRule="auto"/>
              <w:rPr>
                <w:rFonts w:cs="ZapfCalligrEU-Normal"/>
              </w:rPr>
            </w:pPr>
            <w:r>
              <w:rPr>
                <w:rFonts w:cs="ZapfCalligrEU-Normal"/>
                <w:bCs/>
              </w:rPr>
              <w:t>Obrys</w:t>
            </w:r>
            <w:r>
              <w:rPr>
                <w:rFonts w:cs="ZapfCalligrEU-Normal"/>
              </w:rPr>
              <w:t xml:space="preserve">owanie pisakiem na brystolu postury jednego </w:t>
            </w:r>
            <w:r>
              <w:rPr>
                <w:rFonts w:cs="ZapfCalligrEU-Normal"/>
              </w:rPr>
              <w:br/>
              <w:t>z uczestników w każdej grupie (ochotnika). Wypełnienie obrysu:</w:t>
            </w:r>
          </w:p>
          <w:p w:rsidR="00691809" w:rsidRDefault="00691809" w:rsidP="00691809">
            <w:pPr>
              <w:numPr>
                <w:ilvl w:val="1"/>
                <w:numId w:val="13"/>
              </w:numPr>
              <w:suppressAutoHyphens/>
              <w:spacing w:line="252" w:lineRule="auto"/>
              <w:rPr>
                <w:rFonts w:cs="ZapfCalligrEU-Normal"/>
              </w:rPr>
            </w:pPr>
            <w:r>
              <w:rPr>
                <w:rFonts w:cs="ZapfCalligrEU-Normal"/>
                <w:b/>
                <w:bCs/>
              </w:rPr>
              <w:t>głowa: walory umysłowe, wiedza…</w:t>
            </w:r>
            <w:r>
              <w:rPr>
                <w:rFonts w:cs="ZapfCalligrEU-Normal"/>
              </w:rPr>
              <w:br/>
              <w:t>(cechy i walory do wymyślenia i spisania przez uczestników, można dodawać obrazki, doklejać zdjęcia, domalowywać myśli itp.)</w:t>
            </w:r>
          </w:p>
          <w:p w:rsidR="00691809" w:rsidRPr="004A3591" w:rsidRDefault="00691809" w:rsidP="00691809">
            <w:pPr>
              <w:numPr>
                <w:ilvl w:val="1"/>
                <w:numId w:val="13"/>
              </w:numPr>
              <w:suppressAutoHyphens/>
              <w:spacing w:line="252" w:lineRule="auto"/>
              <w:rPr>
                <w:rFonts w:cs="ZapfCalligrEU-Normal"/>
              </w:rPr>
            </w:pPr>
            <w:r w:rsidRPr="00893DA1">
              <w:rPr>
                <w:rFonts w:cs="ZapfCalligrEU-Normal"/>
                <w:b/>
                <w:bCs/>
              </w:rPr>
              <w:t>tułów</w:t>
            </w:r>
            <w:r w:rsidRPr="00893DA1">
              <w:rPr>
                <w:rFonts w:cs="ZapfCalligrEU-Normal"/>
              </w:rPr>
              <w:t xml:space="preserve">: </w:t>
            </w:r>
            <w:r w:rsidRPr="00A81F8F">
              <w:rPr>
                <w:rFonts w:cs="ZapfCalligrEU-Normal"/>
                <w:b/>
                <w:bCs/>
              </w:rPr>
              <w:t>umiejętności, zdolności do działania, wykonania</w:t>
            </w:r>
            <w:r w:rsidRPr="00A81F8F">
              <w:rPr>
                <w:rFonts w:cs="ZapfCalligrEU-Normal"/>
                <w:b/>
                <w:bCs/>
              </w:rPr>
              <w:br/>
            </w:r>
            <w:r w:rsidRPr="00A81F8F">
              <w:rPr>
                <w:rFonts w:cs="ZapfCalligrEU-Normal"/>
                <w:bCs/>
              </w:rPr>
              <w:t>(</w:t>
            </w:r>
            <w:r>
              <w:rPr>
                <w:rFonts w:cs="ZapfCalligrEU-Normal"/>
                <w:bCs/>
              </w:rPr>
              <w:t>c</w:t>
            </w:r>
            <w:r w:rsidRPr="00893DA1">
              <w:rPr>
                <w:rFonts w:cs="ZapfCalligrEU-Normal"/>
                <w:bCs/>
              </w:rPr>
              <w:t>o potrafi robić człowiek przedsiębiorczy?</w:t>
            </w:r>
            <w:r w:rsidRPr="00893DA1">
              <w:rPr>
                <w:rFonts w:cs="ZapfCalligrEU-Normal"/>
                <w:bCs/>
              </w:rPr>
              <w:br/>
              <w:t>Jakie ma talenty, umiejętności? Jak działa?)</w:t>
            </w:r>
          </w:p>
          <w:p w:rsidR="00691809" w:rsidRPr="00A81F8F" w:rsidRDefault="00691809" w:rsidP="00691809">
            <w:pPr>
              <w:numPr>
                <w:ilvl w:val="1"/>
                <w:numId w:val="13"/>
              </w:numPr>
              <w:suppressAutoHyphens/>
              <w:spacing w:line="252" w:lineRule="auto"/>
              <w:rPr>
                <w:rFonts w:cs="ZapfCalligrEU-Normal"/>
              </w:rPr>
            </w:pPr>
            <w:r w:rsidRPr="00893DA1">
              <w:rPr>
                <w:rFonts w:cs="ZapfCalligrEU-Normal"/>
                <w:b/>
                <w:bCs/>
              </w:rPr>
              <w:t>nogi</w:t>
            </w:r>
            <w:r w:rsidRPr="00A81F8F">
              <w:rPr>
                <w:rFonts w:cs="ZapfCalligrEU-Normal"/>
              </w:rPr>
              <w:t xml:space="preserve">: </w:t>
            </w:r>
            <w:r w:rsidRPr="00A81F8F">
              <w:rPr>
                <w:rFonts w:cs="ZapfCalligrEU-Normal"/>
                <w:b/>
              </w:rPr>
              <w:t>postawa wobec szans i zagrożeń</w:t>
            </w:r>
            <w:r w:rsidRPr="00A81F8F">
              <w:rPr>
                <w:rFonts w:cs="ZapfCalligrEU-Normal"/>
              </w:rPr>
              <w:br/>
              <w:t>(jak sobie radzi z zagrożeniami, przeciwnościami, porażkami? Jaka jest jego podejście do przyszłości?)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</w:rPr>
              <w:t>Prezentacja prac grup i podsumowanie: jakie biznesy mógłby uruchomić nasz „Superman Przedsiębiorczości?</w:t>
            </w:r>
          </w:p>
          <w:p w:rsidR="00691809" w:rsidRPr="00C17272" w:rsidRDefault="00691809" w:rsidP="00B47886">
            <w:pPr>
              <w:rPr>
                <w:rFonts w:cs="ZapfCalligrEU-Normal"/>
                <w:i/>
              </w:rPr>
            </w:pPr>
            <w:r>
              <w:rPr>
                <w:rFonts w:cs="ZapfCalligrEU-Normal"/>
                <w:b/>
                <w:bCs/>
              </w:rPr>
              <w:lastRenderedPageBreak/>
              <w:t>Moje kompetencje przedsiębiorcze - podsumowanie, 15 minut</w:t>
            </w:r>
            <w:r>
              <w:rPr>
                <w:rFonts w:cs="ZapfCalligrEU-Normal"/>
                <w:b/>
                <w:bCs/>
              </w:rPr>
              <w:br/>
            </w:r>
            <w:r w:rsidRPr="00C17272">
              <w:rPr>
                <w:rFonts w:cs="ZapfCalligrEU-Normal"/>
                <w:i/>
              </w:rPr>
              <w:t>Sięgnijcie do swojej analizy SWOT – zobaczcie czy w autoanalizie uwzględniliście wszystkie aspekty, cechy, talenty?</w:t>
            </w:r>
          </w:p>
          <w:p w:rsidR="00691809" w:rsidRDefault="00691809" w:rsidP="00691809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cs="ZapfCalligrEU-Normal"/>
              </w:rPr>
            </w:pPr>
            <w:r>
              <w:rPr>
                <w:rFonts w:cs="ZapfCalligrEU-Normal"/>
              </w:rPr>
              <w:t>Czy coś chcielibyście dodać?</w:t>
            </w:r>
          </w:p>
          <w:p w:rsidR="00691809" w:rsidRDefault="00691809" w:rsidP="00691809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cs="ZapfCalligrEU-Normal"/>
              </w:rPr>
            </w:pPr>
            <w:r>
              <w:rPr>
                <w:rFonts w:cs="ZapfCalligrEU-Normal"/>
              </w:rPr>
              <w:t xml:space="preserve">Które kompetencje idealnego człowieka przedsiębiorczego już posiadacie? </w:t>
            </w:r>
          </w:p>
          <w:p w:rsidR="00691809" w:rsidRDefault="00691809" w:rsidP="00691809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cs="ZapfCalligrEU-Normal"/>
              </w:rPr>
            </w:pPr>
            <w:r>
              <w:rPr>
                <w:rFonts w:cs="ZapfCalligrEU-Normal"/>
              </w:rPr>
              <w:t>Co chcielibyście rozwinąć?</w:t>
            </w:r>
          </w:p>
          <w:p w:rsidR="00691809" w:rsidRDefault="00691809" w:rsidP="00691809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cs="ZapfCalligrEU-Normal"/>
              </w:rPr>
            </w:pPr>
            <w:r>
              <w:rPr>
                <w:rFonts w:cs="ZapfCalligrEU-Normal"/>
              </w:rPr>
              <w:t>Czego Wam brakuje?</w:t>
            </w:r>
          </w:p>
          <w:p w:rsidR="00691809" w:rsidRDefault="00691809" w:rsidP="00691809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cs="ZapfCalligrEU-Normal"/>
              </w:rPr>
            </w:pPr>
            <w:r>
              <w:rPr>
                <w:rFonts w:cs="ZapfCalligrEU-Normal"/>
              </w:rPr>
              <w:t>Czego możecie nauczyć się sami?</w:t>
            </w:r>
          </w:p>
          <w:p w:rsidR="00691809" w:rsidRPr="00C17272" w:rsidRDefault="00691809" w:rsidP="00691809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cs="ZapfCalligrEU-Normal"/>
              </w:rPr>
            </w:pPr>
            <w:r>
              <w:rPr>
                <w:rFonts w:cs="ZapfCalligrEU-Normal"/>
              </w:rPr>
              <w:t>Czego może nauczyć Was ktoś inny?</w:t>
            </w:r>
          </w:p>
          <w:p w:rsidR="00691809" w:rsidRPr="00F05FBA" w:rsidRDefault="00691809" w:rsidP="00691809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cs="ZapfCalligrEU-Normal"/>
              </w:rPr>
            </w:pPr>
            <w:r>
              <w:rPr>
                <w:rFonts w:cs="ZapfCalligrEU-Normal"/>
              </w:rPr>
              <w:t>W jakiej pracy, w jakich zawodach mogą być przydatne Wasze uzdolnienia i kompetencje?</w:t>
            </w:r>
          </w:p>
          <w:p w:rsidR="00691809" w:rsidRPr="00956F0E" w:rsidRDefault="00691809" w:rsidP="00691809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cs="Calibri"/>
              </w:rPr>
            </w:pPr>
            <w:r w:rsidRPr="00956F0E">
              <w:rPr>
                <w:rFonts w:cs="ZapfCalligrEU-Normal"/>
              </w:rPr>
              <w:t xml:space="preserve">Jakie biznesy moglibyście założyć w przyszłości </w:t>
            </w:r>
            <w:r w:rsidRPr="00334CC1">
              <w:rPr>
                <w:rFonts w:cs="ZapfCalligrEU-Normal"/>
              </w:rPr>
              <w:t>w oparciu</w:t>
            </w:r>
            <w:r w:rsidRPr="00956F0E">
              <w:rPr>
                <w:rFonts w:cs="ZapfCalligrEU-Normal"/>
              </w:rPr>
              <w:t xml:space="preserve"> o</w:t>
            </w:r>
            <w:r>
              <w:rPr>
                <w:rFonts w:cs="ZapfCalligrEU-Normal"/>
              </w:rPr>
              <w:t> </w:t>
            </w:r>
            <w:r w:rsidRPr="00956F0E">
              <w:rPr>
                <w:rFonts w:cs="ZapfCalligrEU-Normal"/>
              </w:rPr>
              <w:t>Wasze obecne uzdolnienia i kompetencje?</w:t>
            </w:r>
          </w:p>
          <w:p w:rsidR="00691809" w:rsidRPr="00F05FBA" w:rsidRDefault="00691809" w:rsidP="00B47886">
            <w:pPr>
              <w:spacing w:after="0" w:line="240" w:lineRule="auto"/>
              <w:ind w:left="720"/>
              <w:rPr>
                <w:rFonts w:cs="Calibri"/>
                <w:i/>
              </w:rPr>
            </w:pPr>
          </w:p>
        </w:tc>
        <w:tc>
          <w:tcPr>
            <w:tcW w:w="6176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Pr="00E161C9" w:rsidRDefault="00691809" w:rsidP="00B47886">
            <w:pPr>
              <w:jc w:val="both"/>
              <w:rPr>
                <w:rStyle w:val="Pogrubienie"/>
                <w:rFonts w:cs="Calibri"/>
                <w:b w:val="0"/>
              </w:rPr>
            </w:pPr>
          </w:p>
          <w:p w:rsidR="00691809" w:rsidRPr="00E161C9" w:rsidRDefault="00691809" w:rsidP="00B47886">
            <w:pPr>
              <w:jc w:val="both"/>
              <w:rPr>
                <w:b/>
              </w:rPr>
            </w:pPr>
            <w:r w:rsidRPr="00E161C9">
              <w:rPr>
                <w:rStyle w:val="Pogrubienie"/>
                <w:rFonts w:cs="Calibri"/>
                <w:b w:val="0"/>
              </w:rPr>
              <w:t>Do wykorzystania przez prowadzącego materiały o mapach myśli oraz ich przykłady: „</w:t>
            </w:r>
            <w:r w:rsidRPr="00E161C9">
              <w:rPr>
                <w:b/>
              </w:rPr>
              <w:t>Mapa myśli – narzędzie wielofunkcyjne” (zał.1_Wskazówki, blok 2) oraz Zał.6_Mapy_ZASADY, Zał.7_Mapa_Bledy</w:t>
            </w:r>
            <w:r>
              <w:rPr>
                <w:b/>
              </w:rPr>
              <w:t>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 xml:space="preserve">Pisaki kolorowe dla każdego uczestnika, kartki do </w:t>
            </w:r>
            <w:proofErr w:type="spellStart"/>
            <w:r>
              <w:rPr>
                <w:rFonts w:cs="Calibri"/>
              </w:rPr>
              <w:t>flipcharta</w:t>
            </w:r>
            <w:proofErr w:type="spellEnd"/>
            <w:r>
              <w:rPr>
                <w:rFonts w:cs="Calibri"/>
              </w:rPr>
              <w:t>, gazetowa makulatura kolorowe, nożyczki, klej.</w:t>
            </w: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Pr="002D62F1" w:rsidRDefault="00691809" w:rsidP="00B47886">
            <w:r>
              <w:rPr>
                <w:rFonts w:cs="Calibri"/>
                <w:b/>
                <w:bCs/>
                <w:color w:val="000000"/>
                <w:sz w:val="24"/>
              </w:rPr>
              <w:br/>
            </w:r>
            <w:r w:rsidRPr="002D62F1">
              <w:rPr>
                <w:rFonts w:cs="Calibri"/>
                <w:b/>
                <w:bCs/>
                <w:color w:val="000000"/>
                <w:sz w:val="24"/>
              </w:rPr>
              <w:t xml:space="preserve">Informacje dla prowadzącego: </w:t>
            </w:r>
            <w:r w:rsidRPr="002D62F1">
              <w:rPr>
                <w:rFonts w:cs="Calibri"/>
                <w:b/>
                <w:bCs/>
                <w:color w:val="000000"/>
                <w:sz w:val="24"/>
              </w:rPr>
              <w:br/>
              <w:t>Galicyjscy przedsiębiorcy naftowi (Wskazówki, blok 2)</w:t>
            </w:r>
          </w:p>
          <w:p w:rsidR="00691809" w:rsidRPr="007072A4" w:rsidRDefault="00691809" w:rsidP="00B47886">
            <w:pPr>
              <w:snapToGrid w:val="0"/>
              <w:rPr>
                <w:rFonts w:cs="Calibri"/>
              </w:rPr>
            </w:pPr>
            <w:r w:rsidRPr="007072A4">
              <w:rPr>
                <w:rFonts w:cs="Calibri"/>
              </w:rPr>
              <w:t xml:space="preserve">W zależności od możliwości </w:t>
            </w:r>
            <w:r>
              <w:rPr>
                <w:rFonts w:cs="Calibri"/>
              </w:rPr>
              <w:t xml:space="preserve">i </w:t>
            </w:r>
            <w:r w:rsidRPr="007072A4">
              <w:rPr>
                <w:rFonts w:cs="Calibri"/>
              </w:rPr>
              <w:t>miejsca warsztatów biogramy mogą być przekazane uczestnikom</w:t>
            </w:r>
            <w:r>
              <w:rPr>
                <w:rFonts w:cs="Calibri"/>
              </w:rPr>
              <w:t xml:space="preserve"> w formie wydruków lub </w:t>
            </w:r>
            <w:r w:rsidRPr="007072A4">
              <w:rPr>
                <w:rFonts w:cs="Calibri"/>
              </w:rPr>
              <w:t>za pomocą</w:t>
            </w:r>
            <w:r w:rsidRPr="007072A4">
              <w:rPr>
                <w:rFonts w:cs="Calibri"/>
                <w:color w:val="000000"/>
              </w:rPr>
              <w:t xml:space="preserve"> </w:t>
            </w:r>
            <w:proofErr w:type="spellStart"/>
            <w:r w:rsidRPr="007072A4">
              <w:rPr>
                <w:rFonts w:cs="Calibri"/>
                <w:b/>
                <w:bCs/>
                <w:color w:val="000000"/>
              </w:rPr>
              <w:t>QR-kodów</w:t>
            </w:r>
            <w:proofErr w:type="spellEnd"/>
            <w:r w:rsidRPr="007072A4">
              <w:rPr>
                <w:rFonts w:cs="Calibri"/>
                <w:color w:val="000000"/>
              </w:rPr>
              <w:t xml:space="preserve"> załączonych do scenariusza lub pobrane</w:t>
            </w:r>
            <w:r w:rsidRPr="007072A4">
              <w:rPr>
                <w:rFonts w:cs="Calibri"/>
              </w:rPr>
              <w:t xml:space="preserve"> ze strony internetowej </w:t>
            </w:r>
            <w:r w:rsidRPr="007072A4">
              <w:rPr>
                <w:rFonts w:cs="Calibri"/>
                <w:color w:val="000000"/>
              </w:rPr>
              <w:t>„Oil City – galicyjska gorączka czarnego złota”, w</w:t>
            </w:r>
            <w:r>
              <w:rPr>
                <w:rFonts w:cs="Calibri"/>
                <w:color w:val="000000"/>
              </w:rPr>
              <w:t> </w:t>
            </w:r>
            <w:r w:rsidRPr="007072A4">
              <w:rPr>
                <w:rFonts w:cs="Calibri"/>
                <w:color w:val="000000"/>
              </w:rPr>
              <w:t>zakładce „Pionierzy” (</w:t>
            </w:r>
            <w:hyperlink r:id="rId14" w:history="1">
              <w:r w:rsidRPr="007072A4">
                <w:rPr>
                  <w:rStyle w:val="Hipercze"/>
                  <w:rFonts w:cs="Calibri"/>
                  <w:color w:val="000000"/>
                </w:rPr>
                <w:t>http://oc.mik.krakow.pl/pionierzy/</w:t>
              </w:r>
            </w:hyperlink>
            <w:r w:rsidRPr="007072A4">
              <w:rPr>
                <w:rFonts w:cs="Calibri"/>
                <w:color w:val="000000"/>
              </w:rPr>
              <w:t>)</w:t>
            </w:r>
            <w:r>
              <w:rPr>
                <w:rFonts w:cs="Calibri"/>
                <w:color w:val="000000"/>
              </w:rPr>
              <w:t>.</w:t>
            </w:r>
          </w:p>
          <w:p w:rsidR="00691809" w:rsidRPr="00EE2EC8" w:rsidRDefault="00691809" w:rsidP="00B47886">
            <w:pPr>
              <w:jc w:val="center"/>
            </w:pPr>
            <w:r w:rsidRPr="00EE2EC8">
              <w:rPr>
                <w:rFonts w:cs="Calibri"/>
                <w:b/>
                <w:bCs/>
              </w:rPr>
              <w:lastRenderedPageBreak/>
              <w:br/>
            </w:r>
          </w:p>
          <w:p w:rsidR="00691809" w:rsidRPr="00EE2EC8" w:rsidRDefault="00691809" w:rsidP="00B47886">
            <w:pPr>
              <w:jc w:val="center"/>
            </w:pPr>
          </w:p>
          <w:p w:rsidR="00691809" w:rsidRPr="00EE2EC8" w:rsidRDefault="00691809" w:rsidP="00B47886">
            <w:pPr>
              <w:jc w:val="center"/>
            </w:pPr>
          </w:p>
          <w:p w:rsidR="00691809" w:rsidRPr="00EE2EC8" w:rsidRDefault="00691809" w:rsidP="00B47886">
            <w:pPr>
              <w:jc w:val="center"/>
            </w:pPr>
          </w:p>
          <w:p w:rsidR="00691809" w:rsidRPr="00EE2EC8" w:rsidRDefault="00691809" w:rsidP="00B47886">
            <w:pPr>
              <w:jc w:val="center"/>
            </w:pPr>
          </w:p>
          <w:p w:rsidR="00691809" w:rsidRPr="00EE2EC8" w:rsidRDefault="00691809" w:rsidP="00B47886">
            <w:pPr>
              <w:jc w:val="center"/>
            </w:pPr>
          </w:p>
          <w:p w:rsidR="00691809" w:rsidRPr="00EE2EC8" w:rsidRDefault="00691809" w:rsidP="00B47886"/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Pr="00C01A73" w:rsidRDefault="00691809" w:rsidP="00B47886">
            <w:pPr>
              <w:pStyle w:val="Tekstpodstawowy"/>
              <w:rPr>
                <w:rFonts w:cs="Calibri"/>
                <w:bCs/>
              </w:rPr>
            </w:pPr>
            <w:r w:rsidRPr="00C01A73">
              <w:rPr>
                <w:rFonts w:cs="Calibri"/>
                <w:bCs/>
              </w:rPr>
              <w:t xml:space="preserve">Do wykorzystania materiały: </w:t>
            </w:r>
            <w:r w:rsidRPr="00956F0E">
              <w:rPr>
                <w:rFonts w:cs="Calibri"/>
                <w:b/>
                <w:bCs/>
              </w:rPr>
              <w:t>Moje zasoby</w:t>
            </w:r>
            <w:r w:rsidRPr="00C01A73">
              <w:rPr>
                <w:rFonts w:cs="Calibri"/>
                <w:bCs/>
              </w:rPr>
              <w:t xml:space="preserve"> (zał.1 Wskazówki, blok 2) oraz </w:t>
            </w:r>
            <w:r w:rsidRPr="00C01A73">
              <w:rPr>
                <w:rFonts w:eastAsia="OpenSans-Bold-Identity-H" w:cs="OpenSans-Bold-Identity-H"/>
                <w:bCs/>
              </w:rPr>
              <w:t xml:space="preserve">Karta pracy: Analiza swoich uzdolnień inspirowana analizą SWOT. </w:t>
            </w:r>
            <w:r w:rsidRPr="00C01A73">
              <w:rPr>
                <w:rFonts w:cs="Calibri"/>
                <w:bCs/>
              </w:rPr>
              <w:t xml:space="preserve">(zał.1 Wskazówki, blok 2). 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 xml:space="preserve">Obrazek człowieka </w:t>
            </w:r>
            <w:proofErr w:type="spellStart"/>
            <w:r>
              <w:rPr>
                <w:rFonts w:cs="Calibri"/>
              </w:rPr>
              <w:t>witruwiańskiego</w:t>
            </w:r>
            <w:proofErr w:type="spellEnd"/>
            <w:r>
              <w:rPr>
                <w:rFonts w:cs="Calibri"/>
              </w:rPr>
              <w:t xml:space="preserve"> autorstwa Leonarda oraz Supermana (w zależności od warunków: widokówka, plakat lub obraz rzucony na ścianie lub wyświetlony na komputerze lub wyszukany w telefonie komórkowym).</w:t>
            </w: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>Duża szara karta brystolu (osobna lub z rulonu, pisaki), stare gazety kolorowe, klej biurowy, nożyczki.</w:t>
            </w: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  <w:p w:rsidR="00691809" w:rsidRDefault="00691809" w:rsidP="00B47886">
            <w:pPr>
              <w:jc w:val="center"/>
              <w:rPr>
                <w:rFonts w:cs="Calibri"/>
              </w:rPr>
            </w:pPr>
          </w:p>
        </w:tc>
      </w:tr>
      <w:tr w:rsidR="00691809" w:rsidTr="00B47886">
        <w:trPr>
          <w:trHeight w:val="340"/>
        </w:trPr>
        <w:tc>
          <w:tcPr>
            <w:tcW w:w="851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jc w:val="center"/>
              <w:rPr>
                <w:rFonts w:eastAsia="Cambria" w:cs="Cambria"/>
                <w:b/>
                <w:bCs/>
              </w:rPr>
            </w:pPr>
            <w:r>
              <w:rPr>
                <w:rFonts w:eastAsia="Cambria" w:cs="Cambria"/>
                <w:b/>
                <w:bCs/>
              </w:rPr>
              <w:lastRenderedPageBreak/>
              <w:t>5h</w:t>
            </w:r>
          </w:p>
          <w:p w:rsidR="00691809" w:rsidRDefault="00691809" w:rsidP="00B47886">
            <w:pPr>
              <w:jc w:val="center"/>
              <w:rPr>
                <w:rFonts w:cs="Calibri"/>
              </w:rPr>
            </w:pPr>
            <w:r>
              <w:rPr>
                <w:rFonts w:eastAsia="Cambria" w:cs="Cambria"/>
                <w:b/>
                <w:bCs/>
              </w:rPr>
              <w:t>(225 minut)</w:t>
            </w:r>
          </w:p>
        </w:tc>
        <w:tc>
          <w:tcPr>
            <w:tcW w:w="6080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Pr="00D816CF" w:rsidRDefault="00691809" w:rsidP="00B47886">
            <w:pPr>
              <w:rPr>
                <w:rFonts w:cs="Calibri"/>
              </w:rPr>
            </w:pPr>
            <w:r w:rsidRPr="00956F0E">
              <w:rPr>
                <w:rFonts w:cs="Calibri"/>
                <w:b/>
              </w:rPr>
              <w:t>Blok:</w:t>
            </w:r>
            <w:r>
              <w:rPr>
                <w:rFonts w:cs="Calibri"/>
              </w:rPr>
              <w:t xml:space="preserve"> </w:t>
            </w:r>
            <w:r>
              <w:rPr>
                <w:rFonts w:cs="Calibri"/>
                <w:b/>
              </w:rPr>
              <w:t>Współpraca i Zasoby – klucz do sukcesu”</w:t>
            </w:r>
            <w:r>
              <w:rPr>
                <w:rFonts w:cs="Calibri"/>
                <w:b/>
              </w:rPr>
              <w:br/>
            </w:r>
            <w:r>
              <w:rPr>
                <w:rFonts w:cs="Calibri"/>
              </w:rPr>
              <w:t>Cel:</w:t>
            </w:r>
            <w:r>
              <w:rPr>
                <w:rFonts w:cs="Calibri"/>
                <w:b/>
              </w:rPr>
              <w:t xml:space="preserve"> </w:t>
            </w:r>
            <w:r>
              <w:rPr>
                <w:rFonts w:cs="Calibri"/>
              </w:rPr>
              <w:t>ć</w:t>
            </w:r>
            <w:r w:rsidRPr="00896F15">
              <w:rPr>
                <w:rFonts w:cs="Calibri"/>
              </w:rPr>
              <w:t>wiczenie współpracy i myślenia w kategoriach dostępnych zasobów.</w:t>
            </w:r>
            <w:r>
              <w:rPr>
                <w:rFonts w:cs="Calibri"/>
                <w:b/>
              </w:rPr>
              <w:t xml:space="preserve"> </w:t>
            </w:r>
            <w:r>
              <w:rPr>
                <w:rFonts w:cs="Calibri"/>
              </w:rPr>
              <w:br/>
            </w:r>
            <w:r>
              <w:rPr>
                <w:rFonts w:cs="Calibri"/>
                <w:b/>
              </w:rPr>
              <w:br/>
              <w:t>Opowieść o człowieku pierwotnym, 20 minut</w:t>
            </w:r>
            <w:r>
              <w:rPr>
                <w:rFonts w:cs="Calibri"/>
                <w:b/>
              </w:rPr>
              <w:br/>
            </w:r>
            <w:r w:rsidRPr="00D816CF">
              <w:rPr>
                <w:rFonts w:cs="Calibri"/>
              </w:rPr>
              <w:t>Cel: ukazanie współpracy jako podstawy skutecznego działania oraz uruchomienie myślenia i świadomości zasobów umożliwiających skuteczne działanie</w:t>
            </w:r>
            <w:r>
              <w:rPr>
                <w:rFonts w:cs="Calibri"/>
              </w:rPr>
              <w:t>.</w:t>
            </w: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>Instrukcja:</w:t>
            </w:r>
          </w:p>
          <w:p w:rsidR="00691809" w:rsidRPr="00A6693D" w:rsidRDefault="00691809" w:rsidP="00B47886">
            <w:pPr>
              <w:rPr>
                <w:rFonts w:cs="Calibri"/>
                <w:i/>
              </w:rPr>
            </w:pPr>
            <w:r w:rsidRPr="00D816CF">
              <w:rPr>
                <w:rFonts w:cs="Calibri"/>
              </w:rPr>
              <w:t xml:space="preserve">Prowadzący </w:t>
            </w:r>
            <w:r>
              <w:rPr>
                <w:rFonts w:cs="Calibri"/>
              </w:rPr>
              <w:t>stawia przed grupą pytania</w:t>
            </w:r>
            <w:r w:rsidRPr="00D816CF">
              <w:rPr>
                <w:rFonts w:cs="Calibri"/>
              </w:rPr>
              <w:t xml:space="preserve"> dotycz</w:t>
            </w:r>
            <w:r>
              <w:rPr>
                <w:rFonts w:cs="Calibri"/>
              </w:rPr>
              <w:t>ą</w:t>
            </w:r>
            <w:r w:rsidRPr="00D816CF">
              <w:rPr>
                <w:rFonts w:cs="Calibri"/>
              </w:rPr>
              <w:t>c</w:t>
            </w:r>
            <w:r>
              <w:rPr>
                <w:rFonts w:cs="Calibri"/>
              </w:rPr>
              <w:t xml:space="preserve">e </w:t>
            </w:r>
            <w:r w:rsidRPr="00D816CF">
              <w:rPr>
                <w:rFonts w:cs="Calibri"/>
              </w:rPr>
              <w:t>życia, tzw</w:t>
            </w:r>
            <w:r>
              <w:rPr>
                <w:rFonts w:cs="Calibri"/>
              </w:rPr>
              <w:t>. </w:t>
            </w:r>
            <w:r w:rsidRPr="00D816CF">
              <w:rPr>
                <w:rFonts w:cs="Calibri"/>
              </w:rPr>
              <w:t xml:space="preserve">człowieka pierwotnego. Zadaje pytania, np. </w:t>
            </w:r>
            <w:r w:rsidRPr="007072A4">
              <w:rPr>
                <w:rFonts w:cs="Calibri"/>
                <w:b/>
              </w:rPr>
              <w:br/>
            </w:r>
            <w:r w:rsidRPr="00A6693D">
              <w:rPr>
                <w:rFonts w:cs="Calibri"/>
                <w:i/>
              </w:rPr>
              <w:t xml:space="preserve">- </w:t>
            </w:r>
            <w:r>
              <w:rPr>
                <w:rFonts w:cs="Calibri"/>
                <w:i/>
              </w:rPr>
              <w:t>c</w:t>
            </w:r>
            <w:r w:rsidRPr="00A6693D">
              <w:rPr>
                <w:rFonts w:cs="Calibri"/>
                <w:i/>
              </w:rPr>
              <w:t>o było jego celem?</w:t>
            </w:r>
            <w:r w:rsidRPr="00A6693D">
              <w:rPr>
                <w:rFonts w:cs="Calibri"/>
                <w:i/>
              </w:rPr>
              <w:br/>
              <w:t>- Jakie zagrożenia na niego czyhały?</w:t>
            </w:r>
            <w:r w:rsidRPr="00A6693D">
              <w:rPr>
                <w:rFonts w:cs="Calibri"/>
                <w:i/>
              </w:rPr>
              <w:br/>
              <w:t xml:space="preserve">- Dlaczego żył w hordzie pierwotnej? </w:t>
            </w:r>
            <w:r w:rsidRPr="00A6693D">
              <w:rPr>
                <w:rFonts w:cs="Calibri"/>
                <w:i/>
              </w:rPr>
              <w:br/>
              <w:t>- Czy mógł przeżyć samodzielnie?</w:t>
            </w:r>
            <w:r w:rsidRPr="00A6693D">
              <w:rPr>
                <w:rFonts w:cs="Calibri"/>
                <w:i/>
              </w:rPr>
              <w:br/>
            </w:r>
            <w:r w:rsidRPr="00A6693D">
              <w:rPr>
                <w:rFonts w:cs="Calibri"/>
                <w:i/>
              </w:rPr>
              <w:lastRenderedPageBreak/>
              <w:t>- Jakimi zasobami dysponowała „horda pierwotna”?</w:t>
            </w:r>
            <w:r w:rsidRPr="00A6693D">
              <w:rPr>
                <w:rFonts w:cs="Calibri"/>
                <w:i/>
              </w:rPr>
              <w:br/>
              <w:t>- Czego wymagało polowanie np. na mamuta</w:t>
            </w:r>
            <w:r>
              <w:rPr>
                <w:rFonts w:cs="Calibri"/>
                <w:i/>
              </w:rPr>
              <w:t>?</w:t>
            </w:r>
          </w:p>
          <w:p w:rsidR="00691809" w:rsidRPr="00896F15" w:rsidRDefault="00691809" w:rsidP="00B47886">
            <w:pPr>
              <w:rPr>
                <w:rFonts w:cs="Calibri"/>
                <w:i/>
              </w:rPr>
            </w:pPr>
            <w:r w:rsidRPr="007072A4">
              <w:rPr>
                <w:rFonts w:cs="Calibri"/>
              </w:rPr>
              <w:t>Będą padały różne odpowiedzi (wydedukowane i wykreowane).</w:t>
            </w:r>
            <w:r w:rsidRPr="007072A4">
              <w:rPr>
                <w:rFonts w:cs="Calibri"/>
              </w:rPr>
              <w:br/>
              <w:t>Do odpowiedzi na ostatnie pytanie tworzonych przez uczestników osoba prowadząca może dodać pytani</w:t>
            </w:r>
            <w:r>
              <w:rPr>
                <w:rFonts w:cs="Calibri"/>
              </w:rPr>
              <w:t>a</w:t>
            </w:r>
            <w:r w:rsidRPr="007072A4">
              <w:rPr>
                <w:rFonts w:cs="Calibri"/>
              </w:rPr>
              <w:t>:</w:t>
            </w:r>
            <w:r w:rsidRPr="007072A4">
              <w:rPr>
                <w:rFonts w:cs="Calibri"/>
              </w:rPr>
              <w:br/>
            </w:r>
          </w:p>
          <w:p w:rsidR="00691809" w:rsidRPr="00896F15" w:rsidRDefault="00691809" w:rsidP="00691809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714" w:hanging="357"/>
              <w:rPr>
                <w:rFonts w:cs="Calibri"/>
                <w:i/>
              </w:rPr>
            </w:pPr>
            <w:r w:rsidRPr="00896F15">
              <w:rPr>
                <w:rFonts w:cs="Calibri"/>
                <w:i/>
              </w:rPr>
              <w:t>Czy człowiek pierwotny mógłby przeżyć samodzielnie?</w:t>
            </w:r>
          </w:p>
          <w:p w:rsidR="00691809" w:rsidRDefault="00691809" w:rsidP="00691809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714" w:hanging="357"/>
              <w:rPr>
                <w:rFonts w:cs="Calibri"/>
                <w:i/>
              </w:rPr>
            </w:pPr>
            <w:r w:rsidRPr="00896F15">
              <w:rPr>
                <w:rFonts w:cs="Calibri"/>
                <w:i/>
              </w:rPr>
              <w:t xml:space="preserve"> A współczesny człowiek, czy potrzebuje współpracy? </w:t>
            </w:r>
          </w:p>
          <w:p w:rsidR="00691809" w:rsidRPr="00896F15" w:rsidRDefault="00691809" w:rsidP="00B47886">
            <w:pPr>
              <w:spacing w:after="0" w:line="240" w:lineRule="auto"/>
              <w:ind w:left="714"/>
              <w:rPr>
                <w:rFonts w:cs="Calibri"/>
                <w:i/>
              </w:rPr>
            </w:pPr>
            <w:r w:rsidRPr="00896F15">
              <w:rPr>
                <w:rFonts w:cs="Calibri"/>
                <w:i/>
              </w:rPr>
              <w:t>Do czego?</w:t>
            </w:r>
          </w:p>
          <w:p w:rsidR="00691809" w:rsidRPr="00896F15" w:rsidRDefault="00691809" w:rsidP="00691809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714" w:hanging="357"/>
              <w:rPr>
                <w:rFonts w:cs="Calibri"/>
                <w:i/>
              </w:rPr>
            </w:pPr>
            <w:r w:rsidRPr="00896F15">
              <w:rPr>
                <w:rFonts w:cs="Calibri"/>
                <w:i/>
              </w:rPr>
              <w:t>Co się zmieniło?</w:t>
            </w:r>
          </w:p>
          <w:p w:rsidR="00691809" w:rsidRDefault="00691809" w:rsidP="00691809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717"/>
              <w:rPr>
                <w:rFonts w:cs="Calibri"/>
                <w:b/>
              </w:rPr>
            </w:pPr>
            <w:r w:rsidRPr="00896F15">
              <w:rPr>
                <w:rFonts w:cs="Calibri"/>
                <w:i/>
              </w:rPr>
              <w:t>Co łączy</w:t>
            </w:r>
            <w:r>
              <w:rPr>
                <w:rFonts w:cs="Calibri"/>
                <w:i/>
              </w:rPr>
              <w:t xml:space="preserve"> człowieka pierwotnego i</w:t>
            </w:r>
            <w:r w:rsidRPr="00896F15">
              <w:rPr>
                <w:rFonts w:cs="Calibri"/>
                <w:i/>
              </w:rPr>
              <w:t xml:space="preserve"> współczesnego człowieka, który realizuje duże przedsięwzięcia</w:t>
            </w:r>
            <w:r>
              <w:rPr>
                <w:rFonts w:cs="Calibri"/>
                <w:i/>
              </w:rPr>
              <w:t xml:space="preserve"> - </w:t>
            </w:r>
            <w:r w:rsidRPr="00896F15">
              <w:rPr>
                <w:rFonts w:cs="Calibri"/>
                <w:i/>
              </w:rPr>
              <w:t xml:space="preserve">tak jak człowiek pierwotny </w:t>
            </w:r>
            <w:r>
              <w:rPr>
                <w:rFonts w:cs="Calibri"/>
                <w:i/>
              </w:rPr>
              <w:t xml:space="preserve">organizował </w:t>
            </w:r>
            <w:r w:rsidRPr="00896F15">
              <w:rPr>
                <w:rFonts w:cs="Calibri"/>
                <w:i/>
              </w:rPr>
              <w:t>polowania</w:t>
            </w:r>
            <w:r>
              <w:rPr>
                <w:rFonts w:cs="Calibri"/>
                <w:i/>
              </w:rPr>
              <w:t>?</w:t>
            </w:r>
            <w:r>
              <w:rPr>
                <w:rFonts w:cs="Calibri"/>
                <w:i/>
              </w:rPr>
              <w:br/>
            </w:r>
          </w:p>
          <w:p w:rsidR="00691809" w:rsidRDefault="00691809" w:rsidP="00B47886">
            <w:pPr>
              <w:rPr>
                <w:rFonts w:cs="Calibri"/>
              </w:rPr>
            </w:pPr>
            <w:r w:rsidRPr="001044EB">
              <w:rPr>
                <w:rFonts w:cs="Calibri"/>
                <w:b/>
              </w:rPr>
              <w:t>Planowan</w:t>
            </w:r>
            <w:r>
              <w:rPr>
                <w:rFonts w:cs="Calibri"/>
                <w:b/>
              </w:rPr>
              <w:t>ie za pomocą diagramu Gantta, 20</w:t>
            </w:r>
            <w:r w:rsidRPr="001044EB">
              <w:rPr>
                <w:rFonts w:cs="Calibri"/>
                <w:b/>
              </w:rPr>
              <w:t xml:space="preserve"> minut</w:t>
            </w:r>
            <w:r>
              <w:rPr>
                <w:rFonts w:cs="Calibri"/>
              </w:rPr>
              <w:br/>
              <w:t>Cel: zapoznanie uczestników z narzędziem planistycznym.</w:t>
            </w:r>
          </w:p>
          <w:p w:rsidR="00691809" w:rsidRDefault="00691809" w:rsidP="00B47886">
            <w:pPr>
              <w:rPr>
                <w:rStyle w:val="Odwoaniedokomentarza2"/>
                <w:rFonts w:cs="Calibri"/>
              </w:rPr>
            </w:pPr>
            <w:r>
              <w:rPr>
                <w:rFonts w:cs="Calibri"/>
              </w:rPr>
              <w:t xml:space="preserve">Instrukcja: </w:t>
            </w:r>
            <w:r>
              <w:rPr>
                <w:rFonts w:cs="Calibri"/>
              </w:rPr>
              <w:br/>
              <w:t xml:space="preserve">Prowadzący prezentuje narzędzie planistyczne: diagram Gantta, robi to </w:t>
            </w:r>
            <w:r>
              <w:t>dokładnie – omawia czemu służy, jak może wyglądać (pokazuje przykłady prostych i rozbudowanych diagramów Gantta), mówi również, na co zwrócić uwagę (m.in. ogólność, a szczegółowość, bufory czasowe, czy poszczególne etapy mogą się na siebie nakładać, mówi o tym jak istotny jest wybór jednostki czasowej, adekwatnej do planowanej inicjatywy (np. dzień, tydzień itp.).</w:t>
            </w:r>
          </w:p>
          <w:p w:rsidR="00691809" w:rsidRDefault="00691809" w:rsidP="00B47886">
            <w:pPr>
              <w:rPr>
                <w:rStyle w:val="Odwoaniedokomentarza1"/>
                <w:rFonts w:cs="Calibri"/>
              </w:rPr>
            </w:pPr>
            <w:r>
              <w:rPr>
                <w:rFonts w:cs="Calibri"/>
                <w:b/>
              </w:rPr>
              <w:t>Organizacja polowania na mamuty lub założenia obozowiska, 50 minut</w:t>
            </w:r>
          </w:p>
          <w:p w:rsidR="00691809" w:rsidRDefault="00691809" w:rsidP="00B47886">
            <w:pPr>
              <w:rPr>
                <w:rStyle w:val="Odwoaniedokomentarza1"/>
                <w:rFonts w:cs="Calibri"/>
              </w:rPr>
            </w:pPr>
            <w:r>
              <w:rPr>
                <w:rStyle w:val="Odwoaniedokomentarza1"/>
                <w:rFonts w:cs="Calibri"/>
              </w:rPr>
              <w:t xml:space="preserve">Osoba prowadząca dzieli uczestników na 2 grupy, które notują swoją wiedzę na kartkach </w:t>
            </w:r>
            <w:r>
              <w:rPr>
                <w:rStyle w:val="Odwoaniedokomentarza1"/>
                <w:rFonts w:cs="Calibri"/>
              </w:rPr>
              <w:lastRenderedPageBreak/>
              <w:t xml:space="preserve">od </w:t>
            </w:r>
            <w:proofErr w:type="spellStart"/>
            <w:r>
              <w:rPr>
                <w:rStyle w:val="Odwoaniedokomentarza1"/>
                <w:rFonts w:cs="Calibri"/>
              </w:rPr>
              <w:t>flipcharta</w:t>
            </w:r>
            <w:proofErr w:type="spellEnd"/>
            <w:r>
              <w:rPr>
                <w:rStyle w:val="Odwoaniedokomentarza1"/>
                <w:rFonts w:cs="Calibri"/>
              </w:rPr>
              <w:t xml:space="preserve">. </w:t>
            </w:r>
          </w:p>
          <w:p w:rsidR="00691809" w:rsidRPr="00F34425" w:rsidRDefault="00691809" w:rsidP="00B47886">
            <w:pPr>
              <w:rPr>
                <w:rFonts w:cs="Calibri"/>
                <w:bCs/>
                <w:i/>
              </w:rPr>
            </w:pPr>
            <w:r w:rsidRPr="00896F15">
              <w:rPr>
                <w:rStyle w:val="Odwoaniedokomentarza1"/>
                <w:rFonts w:cs="Calibri"/>
                <w:i/>
              </w:rPr>
              <w:t xml:space="preserve">Korzystając z dostępnej na rozdanej kartce wiedzy oraz informacji pozyskiwanej z Internetu </w:t>
            </w:r>
            <w:r>
              <w:rPr>
                <w:rStyle w:val="Odwoaniedokomentarza1"/>
                <w:rFonts w:cs="Calibri"/>
                <w:i/>
              </w:rPr>
              <w:t xml:space="preserve">wejdźcie w role ludzi pierwotnych </w:t>
            </w:r>
            <w:r w:rsidRPr="00896F15">
              <w:rPr>
                <w:rStyle w:val="Odwoaniedokomentarza1"/>
                <w:rFonts w:cs="Calibri"/>
                <w:i/>
              </w:rPr>
              <w:t>zaplanujcie polowanie na mamut</w:t>
            </w:r>
            <w:r>
              <w:rPr>
                <w:rStyle w:val="Odwoaniedokomentarza1"/>
                <w:rFonts w:cs="Calibri"/>
                <w:i/>
              </w:rPr>
              <w:t>a</w:t>
            </w:r>
            <w:r w:rsidRPr="00896F15">
              <w:rPr>
                <w:rStyle w:val="Odwoaniedokomentarza1"/>
                <w:rFonts w:cs="Calibri"/>
                <w:i/>
              </w:rPr>
              <w:t xml:space="preserve"> w Krakowie, przy dzisiejszej ul.</w:t>
            </w:r>
            <w:r>
              <w:rPr>
                <w:rStyle w:val="Odwoaniedokomentarza1"/>
                <w:rFonts w:cs="Calibri"/>
                <w:i/>
              </w:rPr>
              <w:t> </w:t>
            </w:r>
            <w:r w:rsidRPr="00896F15">
              <w:rPr>
                <w:rStyle w:val="Odwoaniedokomentarza1"/>
                <w:rFonts w:cs="Calibri"/>
                <w:i/>
              </w:rPr>
              <w:t>Spadzistej (słynnym miejscu polowań ludzi pierwotnych, największym w Polsce nagromadzeniu kości i zębów mamucich, odkrytym w 1967 roku).</w:t>
            </w:r>
            <w:r>
              <w:rPr>
                <w:bCs/>
              </w:rPr>
              <w:t xml:space="preserve"> </w:t>
            </w:r>
            <w:r w:rsidRPr="00F34425">
              <w:rPr>
                <w:rFonts w:cs="Calibri"/>
                <w:bCs/>
                <w:i/>
              </w:rPr>
              <w:t>Najpierw postawcie sobie pytania i</w:t>
            </w:r>
            <w:r>
              <w:rPr>
                <w:rFonts w:cs="Calibri"/>
                <w:bCs/>
                <w:i/>
              </w:rPr>
              <w:t> </w:t>
            </w:r>
            <w:r w:rsidRPr="00F34425">
              <w:rPr>
                <w:rFonts w:cs="Calibri"/>
                <w:bCs/>
                <w:i/>
              </w:rPr>
              <w:t>zbierzcie potrzebną Wam wiedzę, a potem spróbujcie użyć diagramów Gantta do zaplanowania polowania.</w:t>
            </w:r>
          </w:p>
          <w:p w:rsidR="00691809" w:rsidRPr="00F34425" w:rsidRDefault="00691809" w:rsidP="00B47886">
            <w:pPr>
              <w:rPr>
                <w:rFonts w:cs="Calibri"/>
                <w:bCs/>
              </w:rPr>
            </w:pPr>
            <w:r w:rsidRPr="00F34425">
              <w:rPr>
                <w:rFonts w:cs="Calibri"/>
                <w:bCs/>
              </w:rPr>
              <w:t>Zbieranie przez obie grupy informacji o człowieku pierwotnym w</w:t>
            </w:r>
            <w:r>
              <w:rPr>
                <w:rFonts w:cs="Calibri"/>
                <w:bCs/>
              </w:rPr>
              <w:t> </w:t>
            </w:r>
            <w:r w:rsidRPr="00F34425">
              <w:rPr>
                <w:rFonts w:cs="Calibri"/>
                <w:bCs/>
              </w:rPr>
              <w:t>celu oceny jego zasobów do wykonania zadania. Przykładowe pytania, które może zasugerować uczestnikom osoba prowadząca?</w:t>
            </w:r>
          </w:p>
          <w:p w:rsidR="00691809" w:rsidRDefault="00691809" w:rsidP="00691809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Cs/>
              </w:rPr>
              <w:t>I</w:t>
            </w:r>
            <w:r>
              <w:rPr>
                <w:rFonts w:cs="Calibri"/>
              </w:rPr>
              <w:t xml:space="preserve">le ważył, ile miał wzrostu przeciętny człowiek paleolityczny? </w:t>
            </w:r>
          </w:p>
          <w:p w:rsidR="00691809" w:rsidRDefault="00691809" w:rsidP="00691809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Jakie były jego mocne strony, możliwości?</w:t>
            </w:r>
          </w:p>
          <w:p w:rsidR="00691809" w:rsidRDefault="00691809" w:rsidP="00691809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Jakimi narzędziami dysponował? Jaką bronią?</w:t>
            </w:r>
          </w:p>
          <w:p w:rsidR="00691809" w:rsidRDefault="00691809" w:rsidP="00691809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Ile czasu mogło trwać wykonanie tych narzędzi i broni? </w:t>
            </w:r>
          </w:p>
          <w:p w:rsidR="00691809" w:rsidRDefault="00691809" w:rsidP="00691809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Ile ważył i miał wzrostu mamut? </w:t>
            </w:r>
          </w:p>
          <w:p w:rsidR="00691809" w:rsidRDefault="00691809" w:rsidP="00691809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</w:rPr>
              <w:t>Jakie były jego silne i słabe strony?</w:t>
            </w:r>
          </w:p>
          <w:p w:rsidR="00691809" w:rsidRPr="004A3591" w:rsidRDefault="00691809" w:rsidP="00B47886">
            <w:pPr>
              <w:spacing w:after="0" w:line="240" w:lineRule="auto"/>
              <w:ind w:left="720"/>
              <w:rPr>
                <w:rFonts w:cs="Calibri"/>
                <w:b/>
                <w:bCs/>
              </w:rPr>
            </w:pPr>
          </w:p>
          <w:p w:rsidR="00691809" w:rsidRDefault="00691809" w:rsidP="00691809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714" w:hanging="357"/>
              <w:rPr>
                <w:rFonts w:cs="Calibri"/>
              </w:rPr>
            </w:pPr>
            <w:r>
              <w:rPr>
                <w:rFonts w:cs="Calibri"/>
              </w:rPr>
              <w:t>W jaki sposób kilkunastoosobowa horda pierwotna miała szanse upolować mamuta?</w:t>
            </w:r>
          </w:p>
          <w:p w:rsidR="00691809" w:rsidRDefault="00691809" w:rsidP="00691809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714" w:hanging="357"/>
              <w:rPr>
                <w:rFonts w:cs="Calibri"/>
              </w:rPr>
            </w:pPr>
            <w:r>
              <w:rPr>
                <w:rFonts w:cs="Calibri"/>
              </w:rPr>
              <w:t>Co horda musiała przygotować, żeby to się udało?</w:t>
            </w:r>
          </w:p>
          <w:p w:rsidR="00691809" w:rsidRDefault="00691809" w:rsidP="00691809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714" w:hanging="357"/>
              <w:rPr>
                <w:rFonts w:cs="Calibri"/>
              </w:rPr>
            </w:pPr>
            <w:r>
              <w:rPr>
                <w:rFonts w:cs="Calibri"/>
              </w:rPr>
              <w:t>Spróbujcie przygotować listę rzeczy, niezbędnych do przeprowadzenia polowania na mamuta.</w:t>
            </w:r>
          </w:p>
          <w:p w:rsidR="00691809" w:rsidRDefault="00691809" w:rsidP="00691809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714" w:hanging="357"/>
              <w:rPr>
                <w:rFonts w:cs="Calibri"/>
              </w:rPr>
            </w:pPr>
            <w:r>
              <w:rPr>
                <w:rFonts w:cs="Calibri"/>
              </w:rPr>
              <w:t>Spróbujcie zaplanować polowanie – opracować plan działań pierwotnych łowców.</w:t>
            </w:r>
          </w:p>
          <w:p w:rsidR="00691809" w:rsidRDefault="00691809" w:rsidP="00691809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714" w:hanging="357"/>
              <w:rPr>
                <w:rFonts w:cs="Calibri"/>
              </w:rPr>
            </w:pPr>
            <w:r>
              <w:rPr>
                <w:rFonts w:cs="Calibri"/>
              </w:rPr>
              <w:t>Przedstawienie obu spisów rzeczy oraz planów polowania ludzi pierwotnych. Pytania do wszystkich uczestników:</w:t>
            </w:r>
          </w:p>
          <w:p w:rsidR="00691809" w:rsidRDefault="00691809" w:rsidP="00691809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714" w:hanging="357"/>
              <w:rPr>
                <w:rFonts w:cs="Calibri"/>
              </w:rPr>
            </w:pPr>
            <w:r>
              <w:rPr>
                <w:rFonts w:cs="Calibri"/>
              </w:rPr>
              <w:t xml:space="preserve">Jak myślicie, na jak długo starczało żywności po takim polowaniu? </w:t>
            </w:r>
          </w:p>
          <w:p w:rsidR="00691809" w:rsidRDefault="00691809" w:rsidP="00691809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714" w:hanging="357"/>
              <w:rPr>
                <w:rFonts w:cs="Calibri"/>
              </w:rPr>
            </w:pPr>
            <w:r>
              <w:rPr>
                <w:rFonts w:cs="Calibri"/>
              </w:rPr>
              <w:lastRenderedPageBreak/>
              <w:t>Czy i jak ludzie pierwotni mogli przechowywać mięso?</w:t>
            </w:r>
          </w:p>
          <w:p w:rsidR="00691809" w:rsidRDefault="00691809" w:rsidP="00691809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714" w:hanging="357"/>
              <w:rPr>
                <w:rFonts w:cs="Calibri"/>
              </w:rPr>
            </w:pPr>
            <w:r>
              <w:rPr>
                <w:rFonts w:cs="Calibri"/>
              </w:rPr>
              <w:t xml:space="preserve">Czy mogli znać sól? </w:t>
            </w:r>
          </w:p>
          <w:p w:rsidR="00691809" w:rsidRDefault="00691809" w:rsidP="00B47886">
            <w:pPr>
              <w:spacing w:after="0" w:line="240" w:lineRule="auto"/>
              <w:ind w:left="714"/>
              <w:rPr>
                <w:rFonts w:cs="Calibri"/>
              </w:rPr>
            </w:pPr>
          </w:p>
          <w:p w:rsidR="00691809" w:rsidRPr="00A816D6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 xml:space="preserve">Są możliwe różne hipotezy i odpowiedzi. Ważne by na koniec rozmowy poświęconej zasobom i możliwościom działania człowieka pierwotnego zwrócić uwagę również na zasoby, którymi posługiwały się grupy – należały do nich: </w:t>
            </w:r>
            <w:r>
              <w:rPr>
                <w:rFonts w:cs="Calibri"/>
                <w:b/>
              </w:rPr>
              <w:t xml:space="preserve">informacje </w:t>
            </w:r>
            <w:r>
              <w:rPr>
                <w:rFonts w:cs="Calibri"/>
              </w:rPr>
              <w:t xml:space="preserve">na temat człowieka pierwotnego pozyskane z różnych źródeł, np. z Internetu, od prowadzącego, różnorodność pomysłów uczestników oraz ich współpraca podczas wykonywania zadania itp.). Po zakończonej następują prezentacje planów polowań ludzi pierwotnych. </w:t>
            </w:r>
          </w:p>
          <w:p w:rsidR="00691809" w:rsidRDefault="00691809" w:rsidP="00B47886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Przerwa, 15 minut</w:t>
            </w:r>
          </w:p>
          <w:p w:rsidR="00691809" w:rsidRDefault="00691809" w:rsidP="00B47886">
            <w:pPr>
              <w:rPr>
                <w:rFonts w:cs="Calibri"/>
              </w:rPr>
            </w:pPr>
            <w:r w:rsidRPr="007072A4">
              <w:rPr>
                <w:rFonts w:cs="Calibri"/>
                <w:b/>
              </w:rPr>
              <w:t xml:space="preserve">Zasoby </w:t>
            </w:r>
            <w:r>
              <w:rPr>
                <w:rFonts w:cs="Calibri"/>
                <w:b/>
              </w:rPr>
              <w:t>i</w:t>
            </w:r>
            <w:r w:rsidRPr="007072A4">
              <w:rPr>
                <w:rFonts w:cs="Calibri"/>
                <w:b/>
              </w:rPr>
              <w:t xml:space="preserve"> powiązania między zasobami</w:t>
            </w:r>
            <w:r>
              <w:rPr>
                <w:rFonts w:cs="Calibri"/>
                <w:b/>
              </w:rPr>
              <w:t xml:space="preserve"> (gra ekonomiczna </w:t>
            </w:r>
            <w:proofErr w:type="spellStart"/>
            <w:r>
              <w:rPr>
                <w:rFonts w:cs="Calibri"/>
                <w:b/>
              </w:rPr>
              <w:t>Agricola</w:t>
            </w:r>
            <w:proofErr w:type="spellEnd"/>
            <w:r>
              <w:rPr>
                <w:rFonts w:cs="Calibri"/>
                <w:b/>
              </w:rPr>
              <w:t>)</w:t>
            </w:r>
            <w:r w:rsidRPr="007072A4">
              <w:rPr>
                <w:rFonts w:cs="Calibri"/>
                <w:b/>
              </w:rPr>
              <w:t>, 1</w:t>
            </w:r>
            <w:r>
              <w:rPr>
                <w:rFonts w:cs="Calibri"/>
                <w:b/>
              </w:rPr>
              <w:t>0</w:t>
            </w:r>
            <w:r w:rsidRPr="007072A4">
              <w:rPr>
                <w:rFonts w:cs="Calibri"/>
                <w:b/>
              </w:rPr>
              <w:t xml:space="preserve">0 minut </w:t>
            </w:r>
            <w:r>
              <w:rPr>
                <w:rFonts w:cs="Calibri"/>
                <w:b/>
              </w:rPr>
              <w:br/>
            </w:r>
            <w:r w:rsidRPr="00956F0E">
              <w:rPr>
                <w:rFonts w:cs="Calibri"/>
              </w:rPr>
              <w:t>Cel:</w:t>
            </w:r>
            <w:r>
              <w:rPr>
                <w:rFonts w:cs="Calibri"/>
                <w:b/>
              </w:rPr>
              <w:t xml:space="preserve"> </w:t>
            </w:r>
            <w:r w:rsidRPr="007072A4">
              <w:rPr>
                <w:rFonts w:cs="Calibri"/>
              </w:rPr>
              <w:t>rozwi</w:t>
            </w:r>
            <w:r>
              <w:rPr>
                <w:rFonts w:cs="Calibri"/>
              </w:rPr>
              <w:t xml:space="preserve">nięcie </w:t>
            </w:r>
            <w:r w:rsidRPr="007072A4">
              <w:rPr>
                <w:rFonts w:cs="Calibri"/>
              </w:rPr>
              <w:t>umiejętnoś</w:t>
            </w:r>
            <w:r>
              <w:rPr>
                <w:rFonts w:cs="Calibri"/>
              </w:rPr>
              <w:t>ci</w:t>
            </w:r>
            <w:r w:rsidRPr="007072A4">
              <w:rPr>
                <w:rFonts w:cs="Calibri"/>
              </w:rPr>
              <w:t xml:space="preserve"> myślenia zasobami, dostrzegania związków między podejmowanymi decyzjami i zasobami, które służą ich realizacji</w:t>
            </w:r>
            <w:r>
              <w:rPr>
                <w:rFonts w:cs="Calibri"/>
              </w:rPr>
              <w:t xml:space="preserve"> za pomocą gry ekonomicznej.</w:t>
            </w:r>
          </w:p>
          <w:p w:rsidR="00691809" w:rsidRDefault="00691809" w:rsidP="00B47886">
            <w:pPr>
              <w:rPr>
                <w:rFonts w:cs="Calibri"/>
                <w:b/>
              </w:rPr>
            </w:pPr>
            <w:r>
              <w:rPr>
                <w:rFonts w:cs="Calibri"/>
              </w:rPr>
              <w:t>Instrukcja:</w:t>
            </w:r>
          </w:p>
          <w:p w:rsidR="00691809" w:rsidRPr="007204AC" w:rsidRDefault="00691809" w:rsidP="00B47886">
            <w:pPr>
              <w:rPr>
                <w:rFonts w:cs="Calibri"/>
              </w:rPr>
            </w:pPr>
            <w:r w:rsidRPr="007204AC">
              <w:rPr>
                <w:rFonts w:cs="Calibri"/>
              </w:rPr>
              <w:t>Prowadzący zadaje pytani</w:t>
            </w:r>
            <w:r>
              <w:rPr>
                <w:rFonts w:cs="Calibri"/>
              </w:rPr>
              <w:t>a</w:t>
            </w:r>
            <w:r w:rsidRPr="007204AC">
              <w:rPr>
                <w:rFonts w:cs="Calibri"/>
              </w:rPr>
              <w:t xml:space="preserve"> o dom</w:t>
            </w:r>
            <w:r>
              <w:rPr>
                <w:rFonts w:cs="Calibri"/>
              </w:rPr>
              <w:t>.</w:t>
            </w:r>
          </w:p>
          <w:p w:rsidR="00691809" w:rsidRDefault="00691809" w:rsidP="00B47886">
            <w:pPr>
              <w:rPr>
                <w:rFonts w:cs="Calibri"/>
                <w:i/>
              </w:rPr>
            </w:pPr>
            <w:r w:rsidRPr="007204AC">
              <w:rPr>
                <w:rFonts w:cs="Calibri"/>
                <w:i/>
              </w:rPr>
              <w:t xml:space="preserve">Czym jest dom? Co go charakteryzuje? </w:t>
            </w:r>
            <w:r w:rsidRPr="007204AC">
              <w:rPr>
                <w:rFonts w:cs="Calibri"/>
                <w:i/>
              </w:rPr>
              <w:br/>
            </w:r>
            <w:r>
              <w:rPr>
                <w:rFonts w:cs="Calibri"/>
              </w:rPr>
              <w:t xml:space="preserve">Osoba prowadząca moderuje rozmowę pytaniami w taki sposób, by dojść do pojęcia gospodarstwa domowego, które podobnie jak firma ma przychody (pytanie do grupy: </w:t>
            </w:r>
            <w:r w:rsidRPr="00855FAA">
              <w:rPr>
                <w:rFonts w:cs="Calibri"/>
                <w:i/>
              </w:rPr>
              <w:t xml:space="preserve">skąd?), </w:t>
            </w:r>
            <w:r>
              <w:rPr>
                <w:rFonts w:cs="Calibri"/>
              </w:rPr>
              <w:t xml:space="preserve">koszty (pytanie do grupy: </w:t>
            </w:r>
            <w:r>
              <w:rPr>
                <w:rFonts w:cs="Calibri"/>
                <w:i/>
              </w:rPr>
              <w:t>jakie?)</w:t>
            </w:r>
            <w:r>
              <w:rPr>
                <w:rFonts w:cs="Calibri"/>
              </w:rPr>
              <w:t>, swoją organizację.</w:t>
            </w:r>
            <w:r>
              <w:rPr>
                <w:rFonts w:cs="Calibri"/>
              </w:rPr>
              <w:br/>
              <w:t xml:space="preserve">Po omówieniu działania gospodarstwa domowego prowadzący informuje grupę, że weźmiemy udział w grze – symulacji prowadzenia gospodarstwa domowego. Cofniemy się w czasie do </w:t>
            </w:r>
            <w:r>
              <w:rPr>
                <w:rFonts w:cs="Calibri"/>
              </w:rPr>
              <w:lastRenderedPageBreak/>
              <w:t xml:space="preserve">XVII-wiecznej Europy i będziemy </w:t>
            </w:r>
            <w:r w:rsidRPr="00A323FF">
              <w:rPr>
                <w:rFonts w:cs="Calibri"/>
              </w:rPr>
              <w:t>szukać sposobów jak rozwinąć gospodarstwo domowe: unowocześnić i wyremontować dom, powiększyć hodowlę bydła, stworzyć warunki do pojawienia się nowych członków rodziny…</w:t>
            </w:r>
            <w:r w:rsidRPr="00A323FF">
              <w:rPr>
                <w:rFonts w:cs="Calibri"/>
                <w:b/>
              </w:rPr>
              <w:br/>
            </w:r>
            <w:proofErr w:type="spellStart"/>
            <w:r w:rsidRPr="00A81F8F">
              <w:rPr>
                <w:rFonts w:cs="Calibri"/>
                <w:i/>
              </w:rPr>
              <w:t>Agricola</w:t>
            </w:r>
            <w:proofErr w:type="spellEnd"/>
            <w:r w:rsidRPr="00A81F8F">
              <w:rPr>
                <w:rFonts w:cs="Calibri"/>
                <w:i/>
              </w:rPr>
              <w:t xml:space="preserve"> to gra o tym jak prowadzić XVII-wieczne gospodarstwo domowe, rozwijająca umiejętność myślenia zasobami, dostrzegania związków między podejmowanymi decyzjami i</w:t>
            </w:r>
            <w:r>
              <w:rPr>
                <w:rFonts w:cs="Calibri"/>
                <w:i/>
              </w:rPr>
              <w:t> </w:t>
            </w:r>
            <w:r w:rsidRPr="00A81F8F">
              <w:rPr>
                <w:rFonts w:cs="Calibri"/>
                <w:i/>
              </w:rPr>
              <w:t>koniecznymi zasobami, które służą ich realizacji).</w:t>
            </w:r>
          </w:p>
          <w:p w:rsidR="00691809" w:rsidRPr="00A81F8F" w:rsidRDefault="00691809" w:rsidP="00B47886">
            <w:pPr>
              <w:rPr>
                <w:rFonts w:cs="Calibri"/>
                <w:bCs/>
                <w:i/>
              </w:rPr>
            </w:pPr>
            <w:r w:rsidRPr="00A81F8F">
              <w:rPr>
                <w:rFonts w:cs="Calibri"/>
                <w:i/>
              </w:rPr>
              <w:t xml:space="preserve"> To nauka wykorzystywania zasobów do rozwijania gospodarstwa domowego, spostrzeżeni</w:t>
            </w:r>
            <w:r>
              <w:rPr>
                <w:rFonts w:cs="Calibri"/>
                <w:i/>
              </w:rPr>
              <w:t>a</w:t>
            </w:r>
            <w:r w:rsidRPr="00A81F8F">
              <w:rPr>
                <w:rFonts w:cs="Calibri"/>
                <w:i/>
              </w:rPr>
              <w:t xml:space="preserve"> </w:t>
            </w:r>
            <w:r>
              <w:rPr>
                <w:rFonts w:cs="Calibri"/>
                <w:i/>
              </w:rPr>
              <w:t xml:space="preserve">dzięki </w:t>
            </w:r>
            <w:r w:rsidRPr="00A81F8F">
              <w:rPr>
                <w:rFonts w:cs="Calibri"/>
                <w:i/>
              </w:rPr>
              <w:t>praktyce zjawiska powiązania między zasobami w kontekście przyjętych zadań do realizacji (np.</w:t>
            </w:r>
            <w:r>
              <w:rPr>
                <w:rFonts w:cs="Calibri"/>
                <w:i/>
              </w:rPr>
              <w:t> </w:t>
            </w:r>
            <w:r w:rsidRPr="00A81F8F">
              <w:rPr>
                <w:rFonts w:cs="Calibri"/>
                <w:i/>
              </w:rPr>
              <w:t>powiększenie rodziny pociąga za sobą konieczność zwiększenia ilości pozyskiwanej żywności, a rozwój hodowli wymaga pozyskania ogrodzeń pastwisk itp.)</w:t>
            </w:r>
            <w:r>
              <w:rPr>
                <w:rFonts w:cs="Calibri"/>
                <w:i/>
              </w:rPr>
              <w:t>.</w:t>
            </w:r>
          </w:p>
          <w:p w:rsidR="00691809" w:rsidRDefault="00691809" w:rsidP="00B47886">
            <w:pPr>
              <w:rPr>
                <w:rFonts w:cs="Calibri"/>
                <w:bCs/>
              </w:rPr>
            </w:pPr>
            <w:r w:rsidRPr="002019DD">
              <w:rPr>
                <w:rFonts w:cs="Calibri"/>
                <w:bCs/>
              </w:rPr>
              <w:t>Wstęp do gry</w:t>
            </w:r>
            <w:r>
              <w:rPr>
                <w:rFonts w:cs="Calibri"/>
                <w:bCs/>
              </w:rPr>
              <w:t xml:space="preserve"> z instrukcji:</w:t>
            </w:r>
            <w:r w:rsidRPr="002019DD">
              <w:rPr>
                <w:rFonts w:cs="Calibri"/>
                <w:bCs/>
              </w:rPr>
              <w:t xml:space="preserve"> </w:t>
            </w:r>
            <w:r w:rsidRPr="00A81F8F">
              <w:rPr>
                <w:rFonts w:cs="Calibri"/>
                <w:bCs/>
                <w:i/>
              </w:rPr>
              <w:t>Jest 1670 rok. Po zarazie, która przeszła przez Europę ludzie zaczynają odbudowywać swoje gospodarstwa i rozwijać je. Na nowo zaczyna kwitnąć rolnictwo i</w:t>
            </w:r>
            <w:r>
              <w:rPr>
                <w:rFonts w:cs="Calibri"/>
                <w:bCs/>
                <w:i/>
              </w:rPr>
              <w:t> </w:t>
            </w:r>
            <w:r w:rsidRPr="00A81F8F">
              <w:rPr>
                <w:rFonts w:cs="Calibri"/>
                <w:bCs/>
                <w:i/>
              </w:rPr>
              <w:t>hodowla.</w:t>
            </w:r>
            <w:r>
              <w:rPr>
                <w:rFonts w:cs="Calibri"/>
                <w:bCs/>
              </w:rPr>
              <w:t xml:space="preserve"> </w:t>
            </w:r>
          </w:p>
          <w:p w:rsidR="00691809" w:rsidRDefault="00691809" w:rsidP="00B47886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Osoba prowadząca wprowadza zasady gry zgodne z instrukcją.</w:t>
            </w:r>
          </w:p>
          <w:p w:rsidR="00691809" w:rsidRDefault="00691809" w:rsidP="00B47886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Podsumowanie gry, 10 minut</w:t>
            </w:r>
          </w:p>
          <w:p w:rsidR="00691809" w:rsidRPr="007072A4" w:rsidRDefault="00691809" w:rsidP="00B47886">
            <w:pPr>
              <w:rPr>
                <w:rFonts w:cs="Calibri"/>
                <w:b/>
              </w:rPr>
            </w:pPr>
            <w:r>
              <w:rPr>
                <w:rFonts w:cs="Calibri"/>
                <w:bCs/>
              </w:rPr>
              <w:t>Osoba prowadząca nie tylko dokonuje z grupą podsumowania punktów zdobytych za rozwinięcie gospodarstw (rozbudowę infrastruktury, powiększanie rodzin), dokonuje również analizy zasobów, z których korzystali uczestnicy i</w:t>
            </w:r>
            <w:r>
              <w:rPr>
                <w:rStyle w:val="Odwoaniedokomentarza1"/>
                <w:bCs/>
              </w:rPr>
              <w:t xml:space="preserve"> powiązań między nimi.</w:t>
            </w:r>
          </w:p>
          <w:p w:rsidR="00691809" w:rsidRPr="002019DD" w:rsidRDefault="00691809" w:rsidP="00B47886">
            <w:pPr>
              <w:rPr>
                <w:rFonts w:cs="Calibri"/>
              </w:rPr>
            </w:pPr>
            <w:r w:rsidRPr="002019DD">
              <w:rPr>
                <w:rFonts w:cs="Calibri"/>
                <w:bCs/>
              </w:rPr>
              <w:t>Przykładowe pytani</w:t>
            </w:r>
            <w:r>
              <w:rPr>
                <w:rFonts w:cs="Calibri"/>
                <w:bCs/>
              </w:rPr>
              <w:t>a</w:t>
            </w:r>
            <w:r w:rsidRPr="002019DD">
              <w:rPr>
                <w:rFonts w:cs="Calibri"/>
                <w:bCs/>
              </w:rPr>
              <w:t xml:space="preserve"> o</w:t>
            </w:r>
            <w:r>
              <w:rPr>
                <w:rFonts w:cs="Calibri"/>
                <w:bCs/>
              </w:rPr>
              <w:t>d</w:t>
            </w:r>
            <w:r w:rsidRPr="002019DD">
              <w:rPr>
                <w:rFonts w:cs="Calibri"/>
                <w:bCs/>
              </w:rPr>
              <w:t xml:space="preserve"> osoby prowadzącej:</w:t>
            </w:r>
          </w:p>
          <w:p w:rsidR="00691809" w:rsidRPr="002019DD" w:rsidRDefault="00691809" w:rsidP="00691809">
            <w:pPr>
              <w:numPr>
                <w:ilvl w:val="0"/>
                <w:numId w:val="16"/>
              </w:numPr>
              <w:suppressAutoHyphens/>
              <w:spacing w:line="252" w:lineRule="auto"/>
              <w:rPr>
                <w:rFonts w:cs="Calibri"/>
                <w:i/>
              </w:rPr>
            </w:pPr>
            <w:r w:rsidRPr="002019DD">
              <w:rPr>
                <w:rFonts w:cs="Calibri"/>
                <w:i/>
              </w:rPr>
              <w:t>Jakie były Wasze ZASOBY POCZĄTKOWE?</w:t>
            </w:r>
            <w:r w:rsidRPr="002019DD">
              <w:rPr>
                <w:rFonts w:cs="Calibri"/>
                <w:i/>
              </w:rPr>
              <w:br/>
              <w:t xml:space="preserve">Co składało się na gospodarstwo domowe na początku </w:t>
            </w:r>
            <w:r w:rsidRPr="002019DD">
              <w:rPr>
                <w:rFonts w:cs="Calibri"/>
                <w:i/>
              </w:rPr>
              <w:lastRenderedPageBreak/>
              <w:t>gry?</w:t>
            </w:r>
          </w:p>
          <w:p w:rsidR="00691809" w:rsidRPr="002019DD" w:rsidRDefault="00691809" w:rsidP="00691809">
            <w:pPr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cs="Calibri"/>
                <w:i/>
              </w:rPr>
            </w:pPr>
            <w:r w:rsidRPr="002019DD">
              <w:rPr>
                <w:rFonts w:cs="Calibri"/>
                <w:i/>
              </w:rPr>
              <w:t xml:space="preserve">2 członków rodziny do wyżywienia, </w:t>
            </w:r>
          </w:p>
          <w:p w:rsidR="00691809" w:rsidRPr="002019DD" w:rsidRDefault="00691809" w:rsidP="00691809">
            <w:pPr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cs="Calibri"/>
                <w:i/>
              </w:rPr>
            </w:pPr>
            <w:r w:rsidRPr="002019DD">
              <w:rPr>
                <w:rFonts w:cs="Calibri"/>
                <w:i/>
              </w:rPr>
              <w:t>2x jednostki żywności,</w:t>
            </w:r>
          </w:p>
          <w:p w:rsidR="00691809" w:rsidRPr="002019DD" w:rsidRDefault="00691809" w:rsidP="00691809">
            <w:pPr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cs="Calibri"/>
                <w:i/>
              </w:rPr>
            </w:pPr>
            <w:r w:rsidRPr="002019DD">
              <w:rPr>
                <w:rFonts w:cs="Calibri"/>
                <w:i/>
              </w:rPr>
              <w:t>2 drewniane izby,</w:t>
            </w:r>
          </w:p>
          <w:p w:rsidR="00691809" w:rsidRPr="002019DD" w:rsidRDefault="00691809" w:rsidP="00691809">
            <w:pPr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cs="Calibri"/>
                <w:bCs/>
                <w:i/>
              </w:rPr>
            </w:pPr>
            <w:r w:rsidRPr="002019DD">
              <w:rPr>
                <w:rFonts w:cs="Calibri"/>
                <w:i/>
              </w:rPr>
              <w:t>własna ziemia (niezaorana, niezasiana).</w:t>
            </w:r>
          </w:p>
          <w:p w:rsidR="00691809" w:rsidRPr="002019DD" w:rsidRDefault="00691809" w:rsidP="00B47886">
            <w:pPr>
              <w:spacing w:after="0" w:line="240" w:lineRule="auto"/>
              <w:ind w:left="1068"/>
              <w:rPr>
                <w:rFonts w:cs="Calibri"/>
                <w:bCs/>
                <w:i/>
              </w:rPr>
            </w:pPr>
          </w:p>
          <w:p w:rsidR="00691809" w:rsidRPr="002019DD" w:rsidRDefault="00691809" w:rsidP="00691809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cs="Calibri"/>
                <w:bCs/>
                <w:i/>
              </w:rPr>
            </w:pPr>
            <w:r w:rsidRPr="002019DD">
              <w:rPr>
                <w:rFonts w:cs="Calibri"/>
                <w:bCs/>
                <w:i/>
              </w:rPr>
              <w:t>Czy w grze występuje pieniądz?</w:t>
            </w:r>
            <w:r w:rsidRPr="002019DD">
              <w:rPr>
                <w:rFonts w:cs="Calibri"/>
                <w:i/>
              </w:rPr>
              <w:t xml:space="preserve"> (Nie</w:t>
            </w:r>
            <w:r>
              <w:rPr>
                <w:rFonts w:cs="Calibri"/>
                <w:i/>
              </w:rPr>
              <w:t>.</w:t>
            </w:r>
            <w:r w:rsidRPr="002019DD">
              <w:rPr>
                <w:rFonts w:cs="Calibri"/>
                <w:i/>
              </w:rPr>
              <w:t>)</w:t>
            </w:r>
          </w:p>
          <w:p w:rsidR="00691809" w:rsidRPr="002019DD" w:rsidRDefault="00691809" w:rsidP="00691809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cs="Calibri"/>
                <w:bCs/>
                <w:i/>
              </w:rPr>
            </w:pPr>
            <w:r w:rsidRPr="002019DD">
              <w:rPr>
                <w:rFonts w:cs="Calibri"/>
                <w:bCs/>
                <w:i/>
              </w:rPr>
              <w:t>To, dlaczego jest to gra ekonomiczna, gra o</w:t>
            </w:r>
            <w:r>
              <w:rPr>
                <w:rFonts w:cs="Calibri"/>
                <w:bCs/>
                <w:i/>
              </w:rPr>
              <w:t> </w:t>
            </w:r>
            <w:r w:rsidRPr="002019DD">
              <w:rPr>
                <w:rFonts w:cs="Calibri"/>
                <w:bCs/>
                <w:i/>
              </w:rPr>
              <w:t>przedsiębiorczości?</w:t>
            </w:r>
            <w:r w:rsidRPr="002019DD">
              <w:rPr>
                <w:rFonts w:cs="Calibri"/>
                <w:i/>
              </w:rPr>
              <w:br/>
              <w:t>Różne odpowiedzi są możliwe. Jedna z nich, że uczyliśmy się tu radzić sobie z ograniczonymi zasobami, utrzymać i</w:t>
            </w:r>
            <w:r>
              <w:rPr>
                <w:rFonts w:cs="Calibri"/>
                <w:i/>
              </w:rPr>
              <w:t> </w:t>
            </w:r>
            <w:r w:rsidRPr="002019DD">
              <w:rPr>
                <w:rFonts w:cs="Calibri"/>
                <w:i/>
              </w:rPr>
              <w:t xml:space="preserve">rozwijać gospodarstwo domowe w warunkach ograniczonych zasobów. </w:t>
            </w:r>
          </w:p>
          <w:p w:rsidR="00691809" w:rsidRPr="002019DD" w:rsidRDefault="00691809" w:rsidP="00691809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cs="Calibri"/>
                <w:bCs/>
              </w:rPr>
            </w:pPr>
            <w:r w:rsidRPr="002019DD">
              <w:rPr>
                <w:rFonts w:cs="Calibri"/>
                <w:bCs/>
                <w:i/>
              </w:rPr>
              <w:t>Czy zasoby te były jakoś powiązane?</w:t>
            </w:r>
            <w:r w:rsidRPr="002019DD">
              <w:rPr>
                <w:rFonts w:cs="Calibri"/>
                <w:i/>
              </w:rPr>
              <w:t xml:space="preserve"> (Tak</w:t>
            </w:r>
            <w:r>
              <w:rPr>
                <w:rFonts w:cs="Calibri"/>
                <w:i/>
              </w:rPr>
              <w:t>.</w:t>
            </w:r>
            <w:r w:rsidRPr="002019DD">
              <w:rPr>
                <w:rFonts w:cs="Calibri"/>
                <w:i/>
              </w:rPr>
              <w:t xml:space="preserve">) </w:t>
            </w:r>
            <w:r w:rsidRPr="002019DD">
              <w:rPr>
                <w:rFonts w:cs="Calibri"/>
                <w:bCs/>
                <w:i/>
              </w:rPr>
              <w:t>Jakie powiązania i zależności między zasobam</w:t>
            </w:r>
            <w:r w:rsidRPr="002019DD">
              <w:rPr>
                <w:rFonts w:cs="Calibri"/>
                <w:i/>
              </w:rPr>
              <w:t>i występowały</w:t>
            </w:r>
            <w:r w:rsidRPr="002019DD">
              <w:rPr>
                <w:rFonts w:cs="Calibri"/>
                <w:bCs/>
                <w:i/>
              </w:rPr>
              <w:t xml:space="preserve"> w grze?</w:t>
            </w:r>
            <w:r w:rsidRPr="002019DD">
              <w:rPr>
                <w:rFonts w:cs="Calibri"/>
                <w:i/>
              </w:rPr>
              <w:t xml:space="preserve"> </w:t>
            </w:r>
            <w:r>
              <w:rPr>
                <w:rFonts w:cs="Calibri"/>
                <w:i/>
              </w:rPr>
              <w:t xml:space="preserve">-w ten sposób osoba prowadząca </w:t>
            </w:r>
            <w:r w:rsidRPr="002019DD">
              <w:rPr>
                <w:rFonts w:cs="Calibri"/>
                <w:i/>
              </w:rPr>
              <w:t xml:space="preserve">ćwiczy </w:t>
            </w:r>
            <w:r w:rsidRPr="002019DD">
              <w:rPr>
                <w:rFonts w:cs="Calibri"/>
              </w:rPr>
              <w:t>z grupą myślenie przyczynowo-skutkowe</w:t>
            </w:r>
            <w:r>
              <w:rPr>
                <w:rFonts w:cs="Calibri"/>
              </w:rPr>
              <w:t>.</w:t>
            </w:r>
            <w:r w:rsidRPr="002019DD">
              <w:rPr>
                <w:rFonts w:cs="Calibri"/>
                <w:bCs/>
              </w:rPr>
              <w:t xml:space="preserve"> </w:t>
            </w:r>
          </w:p>
          <w:p w:rsidR="00691809" w:rsidRDefault="00691809" w:rsidP="00B47886">
            <w:pPr>
              <w:ind w:left="720"/>
              <w:rPr>
                <w:rFonts w:cs="Calibri"/>
                <w:b/>
                <w:bCs/>
              </w:rPr>
            </w:pPr>
          </w:p>
          <w:p w:rsidR="00691809" w:rsidRPr="00043DCE" w:rsidRDefault="00691809" w:rsidP="00B47886">
            <w:pPr>
              <w:rPr>
                <w:rFonts w:cs="Calibri"/>
              </w:rPr>
            </w:pPr>
            <w:r w:rsidRPr="00043DCE">
              <w:rPr>
                <w:rFonts w:cs="Calibri"/>
                <w:bCs/>
              </w:rPr>
              <w:t>Przykłady</w:t>
            </w:r>
            <w:r>
              <w:rPr>
                <w:rFonts w:cs="Calibri"/>
                <w:bCs/>
              </w:rPr>
              <w:t xml:space="preserve"> powiązań między zasobami</w:t>
            </w:r>
            <w:r w:rsidRPr="00043DCE">
              <w:rPr>
                <w:rFonts w:cs="Calibri"/>
                <w:bCs/>
              </w:rPr>
              <w:t>:</w:t>
            </w:r>
          </w:p>
          <w:p w:rsidR="00691809" w:rsidRDefault="00691809" w:rsidP="00691809">
            <w:pPr>
              <w:numPr>
                <w:ilvl w:val="0"/>
                <w:numId w:val="5"/>
              </w:numPr>
              <w:suppressAutoHyphens/>
              <w:spacing w:line="252" w:lineRule="auto"/>
              <w:rPr>
                <w:rFonts w:cs="Calibri"/>
              </w:rPr>
            </w:pPr>
            <w:r>
              <w:rPr>
                <w:rFonts w:cs="Calibri"/>
              </w:rPr>
              <w:t>żeby mieć bydło, trzeba zbudować ogrodzenie, żeby zbudować ogrodzenie trzeba mieć drewno, żeby mieć drewno, trzeba po nie wysłać członka rodziny (który nie może w tym czasie robić innych rzeczy),</w:t>
            </w:r>
          </w:p>
          <w:p w:rsidR="00691809" w:rsidRDefault="00691809" w:rsidP="00691809">
            <w:pPr>
              <w:numPr>
                <w:ilvl w:val="0"/>
                <w:numId w:val="5"/>
              </w:numPr>
              <w:suppressAutoHyphens/>
              <w:spacing w:line="252" w:lineRule="auto"/>
              <w:rPr>
                <w:rFonts w:cs="Calibri"/>
              </w:rPr>
            </w:pPr>
            <w:r>
              <w:rPr>
                <w:rFonts w:cs="Calibri"/>
              </w:rPr>
              <w:t>żeby powiększyć rodzinę, trzeba mieć więcej żywności na jej utrzymanie oraz dodatkową izbę, czyli trzeba wcześniej zaorać więcej pola lub hodować zwierzęta oraz rozbudować domostwo,</w:t>
            </w:r>
          </w:p>
          <w:p w:rsidR="00691809" w:rsidRDefault="00691809" w:rsidP="00691809">
            <w:pPr>
              <w:numPr>
                <w:ilvl w:val="0"/>
                <w:numId w:val="5"/>
              </w:numPr>
              <w:suppressAutoHyphens/>
              <w:spacing w:line="252" w:lineRule="auto"/>
              <w:rPr>
                <w:rFonts w:cs="Calibri"/>
                <w:b/>
                <w:bCs/>
              </w:rPr>
            </w:pPr>
            <w:r>
              <w:rPr>
                <w:rFonts w:cs="Calibri"/>
              </w:rPr>
              <w:t>można użyć różnych zasobów, żeby osiągnąć ten sam cel (np. zapewnić żywność przez hodowlę lub uprawę roli).</w:t>
            </w:r>
          </w:p>
          <w:p w:rsidR="00691809" w:rsidRPr="00043DCE" w:rsidRDefault="00691809" w:rsidP="00B47886">
            <w:pPr>
              <w:rPr>
                <w:rFonts w:cs="Calibri"/>
                <w:i/>
              </w:rPr>
            </w:pPr>
            <w:r w:rsidRPr="00043DCE">
              <w:rPr>
                <w:rFonts w:cs="Calibri"/>
                <w:bCs/>
                <w:i/>
              </w:rPr>
              <w:lastRenderedPageBreak/>
              <w:t xml:space="preserve">Udało Wam się rozbudować gospodarstwa, niektórzy przeszli ewolucję od chat drewnianych przez gliniane do kamiennych. </w:t>
            </w:r>
            <w:r>
              <w:rPr>
                <w:rFonts w:cs="Calibri"/>
                <w:i/>
              </w:rPr>
              <w:t>Im </w:t>
            </w:r>
            <w:r w:rsidRPr="00043DCE">
              <w:rPr>
                <w:rFonts w:cs="Calibri"/>
                <w:i/>
              </w:rPr>
              <w:t xml:space="preserve">większe były Wasze domy (im więcej izb) tym większe koszty utrzymania i ich przebudowy. </w:t>
            </w:r>
          </w:p>
          <w:p w:rsidR="00691809" w:rsidRPr="00043DCE" w:rsidRDefault="00691809" w:rsidP="00B47886">
            <w:pPr>
              <w:rPr>
                <w:rFonts w:cs="Calibri"/>
                <w:bCs/>
                <w:i/>
              </w:rPr>
            </w:pPr>
            <w:r w:rsidRPr="00043DCE">
              <w:rPr>
                <w:rFonts w:cs="Calibri"/>
                <w:i/>
              </w:rPr>
              <w:t>Rozwój wiąże się z nakładami, kosztami, inwestycjami. W ciągu gry rosną nasze możliwości, gospodarstwo się rozszerza, ale też rosną koszty jego utrzymana. Przebudowa domu wieloizbowego kosztuje więcej niż jednoizbowego.</w:t>
            </w:r>
          </w:p>
          <w:p w:rsidR="00691809" w:rsidRPr="00043DCE" w:rsidRDefault="00691809" w:rsidP="00691809">
            <w:pPr>
              <w:numPr>
                <w:ilvl w:val="0"/>
                <w:numId w:val="18"/>
              </w:numPr>
              <w:suppressAutoHyphens/>
              <w:spacing w:line="252" w:lineRule="auto"/>
              <w:rPr>
                <w:rFonts w:cs="Calibri"/>
                <w:i/>
              </w:rPr>
            </w:pPr>
            <w:r w:rsidRPr="00043DCE">
              <w:rPr>
                <w:rFonts w:cs="Calibri"/>
                <w:bCs/>
                <w:i/>
              </w:rPr>
              <w:t>Czy mieliście trakcie gry jakieś dylematy decyzyjne?</w:t>
            </w:r>
          </w:p>
          <w:p w:rsidR="00691809" w:rsidRPr="00043DCE" w:rsidRDefault="00691809" w:rsidP="00B47886">
            <w:pPr>
              <w:rPr>
                <w:rFonts w:cs="Calibri"/>
                <w:bCs/>
                <w:i/>
              </w:rPr>
            </w:pPr>
            <w:r w:rsidRPr="00043DCE">
              <w:rPr>
                <w:rFonts w:cs="Calibri"/>
                <w:i/>
              </w:rPr>
              <w:t>Przykładowo: rozbudować dom czy inwestować w małe i duże usprawnienia? Czy użyć posiadanej gliny na budowę pieca czy na poprawę domu?</w:t>
            </w:r>
          </w:p>
          <w:p w:rsidR="00691809" w:rsidRPr="00043DCE" w:rsidRDefault="00691809" w:rsidP="00691809">
            <w:pPr>
              <w:numPr>
                <w:ilvl w:val="0"/>
                <w:numId w:val="18"/>
              </w:numPr>
              <w:suppressAutoHyphens/>
              <w:spacing w:line="252" w:lineRule="auto"/>
              <w:rPr>
                <w:rFonts w:cs="Calibri"/>
                <w:i/>
              </w:rPr>
            </w:pPr>
            <w:r w:rsidRPr="00043DCE">
              <w:rPr>
                <w:rFonts w:cs="Calibri"/>
                <w:bCs/>
                <w:i/>
              </w:rPr>
              <w:t>Jak je rozwiązywaliście?</w:t>
            </w:r>
          </w:p>
          <w:p w:rsidR="00691809" w:rsidRPr="00043DCE" w:rsidRDefault="00691809" w:rsidP="00B47886">
            <w:pPr>
              <w:rPr>
                <w:rFonts w:cs="Calibri"/>
                <w:bCs/>
              </w:rPr>
            </w:pPr>
            <w:r w:rsidRPr="00043DCE">
              <w:rPr>
                <w:rFonts w:cs="Calibri"/>
              </w:rPr>
              <w:t xml:space="preserve">Nie ma tu jedynej słusznej odpowiedzi. Uczniowie dzielą się swoimi przemyśleniami, dyskutują </w:t>
            </w:r>
            <w:proofErr w:type="spellStart"/>
            <w:r w:rsidRPr="00043DCE">
              <w:rPr>
                <w:rFonts w:cs="Calibri"/>
              </w:rPr>
              <w:t>nad</w:t>
            </w:r>
            <w:proofErr w:type="spellEnd"/>
            <w:r w:rsidRPr="00043DCE">
              <w:rPr>
                <w:rFonts w:cs="Calibri"/>
              </w:rPr>
              <w:t xml:space="preserve"> możliwymi rozwiązaniami, ćwiczą myślenie przyczynowo-skutkowe i zasobowe.</w:t>
            </w:r>
          </w:p>
          <w:p w:rsidR="00691809" w:rsidRPr="00043DCE" w:rsidRDefault="00691809" w:rsidP="00691809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cs="Calibri"/>
                <w:bCs/>
                <w:i/>
              </w:rPr>
            </w:pPr>
            <w:r w:rsidRPr="00043DCE">
              <w:rPr>
                <w:rFonts w:cs="Calibri"/>
                <w:bCs/>
                <w:i/>
              </w:rPr>
              <w:t xml:space="preserve">Czy planowaliście przyszłość Waszych gospodarstw? </w:t>
            </w:r>
          </w:p>
          <w:p w:rsidR="00691809" w:rsidRPr="00043DCE" w:rsidRDefault="00691809" w:rsidP="00691809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cs="Calibri"/>
                <w:bCs/>
                <w:i/>
              </w:rPr>
            </w:pPr>
            <w:r w:rsidRPr="00043DCE">
              <w:rPr>
                <w:rFonts w:cs="Calibri"/>
                <w:bCs/>
                <w:i/>
              </w:rPr>
              <w:t>W jaki sposób?</w:t>
            </w:r>
          </w:p>
          <w:p w:rsidR="00691809" w:rsidRPr="00043DCE" w:rsidRDefault="00691809" w:rsidP="00691809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cs="Calibri"/>
                <w:i/>
              </w:rPr>
            </w:pPr>
            <w:r w:rsidRPr="00043DCE">
              <w:rPr>
                <w:rFonts w:cs="Calibri"/>
                <w:bCs/>
                <w:i/>
              </w:rPr>
              <w:t>Jaki był okres cykl tych planów?</w:t>
            </w:r>
          </w:p>
          <w:p w:rsidR="00691809" w:rsidRPr="00956F0E" w:rsidRDefault="00691809" w:rsidP="00B47886">
            <w:pPr>
              <w:rPr>
                <w:rFonts w:cs="Calibri"/>
                <w:bCs/>
              </w:rPr>
            </w:pPr>
            <w:r>
              <w:rPr>
                <w:rFonts w:cs="Calibri"/>
                <w:i/>
              </w:rPr>
              <w:br/>
            </w:r>
            <w:r w:rsidRPr="00956F0E">
              <w:rPr>
                <w:rFonts w:cs="Calibri"/>
              </w:rPr>
              <w:t xml:space="preserve">Gra toczyła się od żniw do żniw. Podstawowym zagadnieniem jest wyżywienie rodziny i jednoczesna próba stopniowego rozwijania gospodarstwa w każdym kolejnym sezonie.  </w:t>
            </w:r>
          </w:p>
          <w:p w:rsidR="00691809" w:rsidRPr="00043DCE" w:rsidRDefault="00691809" w:rsidP="00691809">
            <w:pPr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cs="Calibri"/>
                <w:i/>
              </w:rPr>
            </w:pPr>
            <w:r w:rsidRPr="00043DCE">
              <w:rPr>
                <w:rFonts w:cs="Calibri"/>
                <w:bCs/>
                <w:i/>
              </w:rPr>
              <w:t xml:space="preserve">Czy ktoś musiał skorzystać z „karty żebrania”? </w:t>
            </w:r>
          </w:p>
          <w:p w:rsidR="00691809" w:rsidRPr="00043DCE" w:rsidRDefault="00691809" w:rsidP="00B47886">
            <w:pPr>
              <w:spacing w:after="0" w:line="240" w:lineRule="auto"/>
              <w:rPr>
                <w:rFonts w:cs="Calibri"/>
                <w:bCs/>
                <w:i/>
              </w:rPr>
            </w:pPr>
            <w:r w:rsidRPr="00043DCE">
              <w:rPr>
                <w:rFonts w:cs="Calibri"/>
                <w:i/>
              </w:rPr>
              <w:t>(miał takie momenty, że nie był w stanie utrzymać rodziny?). W jakich sytuacjach sięgaliście po ta opcję, np. błędów popełnionych w trakcie rozgrywki?</w:t>
            </w:r>
          </w:p>
          <w:p w:rsidR="00691809" w:rsidRPr="00043DCE" w:rsidRDefault="00691809" w:rsidP="00B47886">
            <w:pPr>
              <w:spacing w:after="0" w:line="240" w:lineRule="auto"/>
              <w:rPr>
                <w:rFonts w:cs="Calibri"/>
                <w:bCs/>
                <w:i/>
              </w:rPr>
            </w:pPr>
          </w:p>
          <w:p w:rsidR="00691809" w:rsidRPr="00043DCE" w:rsidRDefault="00691809" w:rsidP="00B47886">
            <w:pPr>
              <w:rPr>
                <w:i/>
              </w:rPr>
            </w:pPr>
            <w:r w:rsidRPr="00043DCE">
              <w:rPr>
                <w:rFonts w:cs="Calibri"/>
                <w:bCs/>
                <w:i/>
              </w:rPr>
              <w:t xml:space="preserve">Wasze inwestycje, decyzje przynoszą efekt w przyszłości. W fazie żniw widoczny był efekt Waszych decyzji. </w:t>
            </w:r>
          </w:p>
          <w:p w:rsidR="00691809" w:rsidRDefault="00691809" w:rsidP="00B47886">
            <w:pPr>
              <w:rPr>
                <w:rFonts w:cs="Calibri"/>
                <w:i/>
              </w:rPr>
            </w:pPr>
            <w:r w:rsidRPr="00043DCE">
              <w:rPr>
                <w:rFonts w:cs="Calibri"/>
                <w:b/>
              </w:rPr>
              <w:t>Podsumowanie/refleksja wspólna</w:t>
            </w:r>
            <w:r>
              <w:rPr>
                <w:rFonts w:cs="Calibri"/>
                <w:b/>
              </w:rPr>
              <w:t>, 10 minut</w:t>
            </w:r>
            <w:r w:rsidRPr="00043DCE">
              <w:rPr>
                <w:rFonts w:cs="Calibri"/>
                <w:b/>
              </w:rPr>
              <w:t xml:space="preserve"> </w:t>
            </w:r>
            <w:r w:rsidRPr="00043DCE">
              <w:rPr>
                <w:rFonts w:cs="Calibri"/>
                <w:b/>
              </w:rPr>
              <w:br/>
            </w:r>
            <w:r w:rsidRPr="00043DCE">
              <w:rPr>
                <w:rFonts w:cs="Calibri"/>
              </w:rPr>
              <w:t>Długość tej części będzie zależeć od realnego czasu gry grupy.</w:t>
            </w:r>
            <w:r>
              <w:rPr>
                <w:rFonts w:cs="Calibri"/>
              </w:rPr>
              <w:br/>
              <w:t>W przypadku wydłużenia się czasy gry, osoba prowadząca może przestawić krótko poniższe treści.</w:t>
            </w:r>
          </w:p>
          <w:p w:rsidR="00691809" w:rsidRDefault="00691809" w:rsidP="00B47886">
            <w:pPr>
              <w:spacing w:after="0"/>
              <w:rPr>
                <w:rFonts w:cs="Calibri"/>
                <w:b/>
                <w:bCs/>
              </w:rPr>
            </w:pPr>
            <w:r w:rsidRPr="00043DCE">
              <w:rPr>
                <w:rFonts w:cs="Calibri"/>
                <w:i/>
              </w:rPr>
              <w:t>A co może być dzisiaj dla przedsiębiorcy zasobem?</w:t>
            </w:r>
            <w:r>
              <w:rPr>
                <w:rFonts w:cs="Calibri"/>
              </w:rPr>
              <w:br/>
              <w:t xml:space="preserve">Osoba prowadząca moderuje dyskusje. Ważne żeby pojawiły się w niej poniższe kategorie. </w:t>
            </w:r>
            <w:r>
              <w:rPr>
                <w:rFonts w:cs="Calibri"/>
              </w:rPr>
              <w:br/>
            </w:r>
          </w:p>
          <w:p w:rsidR="00691809" w:rsidRPr="00E46F4E" w:rsidRDefault="00691809" w:rsidP="00B47886">
            <w:pPr>
              <w:rPr>
                <w:rFonts w:cs="Calibri"/>
                <w:i/>
              </w:rPr>
            </w:pPr>
            <w:r>
              <w:rPr>
                <w:rFonts w:cs="Calibri"/>
                <w:b/>
                <w:bCs/>
              </w:rPr>
              <w:t>Czy tylko rzeczy materialne?</w:t>
            </w:r>
            <w:r w:rsidRPr="007072A4">
              <w:rPr>
                <w:rFonts w:cs="Calibri"/>
                <w:b/>
                <w:bCs/>
              </w:rPr>
              <w:br/>
            </w:r>
            <w:r w:rsidRPr="00E46F4E">
              <w:rPr>
                <w:rFonts w:cs="Calibri"/>
                <w:i/>
              </w:rPr>
              <w:t xml:space="preserve">Znaczenia nabierają dzisiaj nie tylko rzeczy, którymi dysponujemy, ale również tzw. zasoby niematerialne (np. </w:t>
            </w:r>
            <w:proofErr w:type="spellStart"/>
            <w:r w:rsidRPr="00E46F4E">
              <w:rPr>
                <w:rFonts w:cs="Calibri"/>
                <w:i/>
              </w:rPr>
              <w:t>know-how</w:t>
            </w:r>
            <w:proofErr w:type="spellEnd"/>
            <w:r w:rsidRPr="00E46F4E">
              <w:rPr>
                <w:rFonts w:cs="Calibri"/>
                <w:i/>
              </w:rPr>
              <w:t>, sieć kontaktów biznesowych, znajomość rynku, „kapitał intelektualny”</w:t>
            </w:r>
            <w:r>
              <w:rPr>
                <w:rFonts w:cs="Calibri"/>
                <w:i/>
              </w:rPr>
              <w:t>, ale również wizerunek</w:t>
            </w:r>
            <w:r w:rsidRPr="00E46F4E">
              <w:rPr>
                <w:rFonts w:cs="Calibri"/>
                <w:i/>
              </w:rPr>
              <w:t>)</w:t>
            </w:r>
            <w:r>
              <w:rPr>
                <w:rFonts w:cs="Calibri"/>
                <w:i/>
              </w:rPr>
              <w:t>.</w:t>
            </w:r>
          </w:p>
          <w:p w:rsidR="00691809" w:rsidRPr="007072A4" w:rsidRDefault="00691809" w:rsidP="00B47886">
            <w:pPr>
              <w:rPr>
                <w:rFonts w:cs="Calibri"/>
              </w:rPr>
            </w:pPr>
            <w:r w:rsidRPr="007072A4">
              <w:rPr>
                <w:rFonts w:cs="Calibri"/>
                <w:b/>
                <w:bCs/>
              </w:rPr>
              <w:t>Umiejętności</w:t>
            </w:r>
            <w:r>
              <w:rPr>
                <w:rFonts w:cs="Calibri"/>
                <w:b/>
                <w:bCs/>
              </w:rPr>
              <w:t xml:space="preserve"> i uzdolnienia. </w:t>
            </w:r>
            <w:r>
              <w:rPr>
                <w:rFonts w:cs="Calibri"/>
                <w:b/>
              </w:rPr>
              <w:t xml:space="preserve">Treści </w:t>
            </w:r>
            <w:r w:rsidRPr="007072A4">
              <w:rPr>
                <w:rFonts w:cs="Calibri"/>
                <w:b/>
              </w:rPr>
              <w:t>cyfrow</w:t>
            </w:r>
            <w:r>
              <w:rPr>
                <w:rFonts w:cs="Calibri"/>
                <w:b/>
              </w:rPr>
              <w:t>e</w:t>
            </w:r>
            <w:r>
              <w:rPr>
                <w:rFonts w:cs="Calibri"/>
              </w:rPr>
              <w:t>.</w:t>
            </w:r>
            <w:r w:rsidRPr="007072A4">
              <w:rPr>
                <w:rFonts w:cs="Calibri"/>
              </w:rPr>
              <w:br/>
            </w:r>
            <w:r>
              <w:rPr>
                <w:rFonts w:cs="Calibri"/>
              </w:rPr>
              <w:t>A</w:t>
            </w:r>
            <w:r w:rsidRPr="007072A4">
              <w:rPr>
                <w:rFonts w:cs="Calibri"/>
              </w:rPr>
              <w:t xml:space="preserve">rchiwa z treściami w domenie publicznej, wolne zasoby, nowe opracowania i źródła wiedzy, np. </w:t>
            </w:r>
            <w:proofErr w:type="spellStart"/>
            <w:r w:rsidRPr="007072A4">
              <w:rPr>
                <w:rFonts w:cs="Calibri"/>
              </w:rPr>
              <w:t>Wikipedia</w:t>
            </w:r>
            <w:proofErr w:type="spellEnd"/>
            <w:r>
              <w:rPr>
                <w:rFonts w:cs="Calibri"/>
              </w:rPr>
              <w:t>.</w:t>
            </w:r>
          </w:p>
          <w:p w:rsidR="00691809" w:rsidRPr="007072A4" w:rsidRDefault="00691809" w:rsidP="00B47886">
            <w:pPr>
              <w:rPr>
                <w:rFonts w:cs="Calibri"/>
                <w:b/>
              </w:rPr>
            </w:pPr>
            <w:r w:rsidRPr="007072A4">
              <w:rPr>
                <w:rFonts w:cs="Calibri"/>
                <w:b/>
                <w:bCs/>
              </w:rPr>
              <w:t>Kapitałem społeczn</w:t>
            </w:r>
            <w:r>
              <w:rPr>
                <w:rFonts w:cs="Calibri"/>
              </w:rPr>
              <w:t>y</w:t>
            </w:r>
            <w:r w:rsidRPr="007072A4">
              <w:rPr>
                <w:rFonts w:cs="Calibri"/>
              </w:rPr>
              <w:br/>
              <w:t>(siecią kontaktów opartych na zaufaniu)</w:t>
            </w:r>
            <w:r>
              <w:rPr>
                <w:rFonts w:cs="Calibri"/>
              </w:rPr>
              <w:t>.</w:t>
            </w:r>
            <w:r>
              <w:rPr>
                <w:rFonts w:cs="Calibri"/>
                <w:b/>
                <w:bCs/>
              </w:rPr>
              <w:br/>
            </w:r>
            <w:r>
              <w:rPr>
                <w:rFonts w:cs="Calibri"/>
                <w:b/>
                <w:bCs/>
              </w:rPr>
              <w:br/>
              <w:t>Podsumowując:</w:t>
            </w:r>
            <w:r w:rsidRPr="007072A4">
              <w:rPr>
                <w:rFonts w:cs="Calibri"/>
                <w:b/>
              </w:rPr>
              <w:br/>
            </w:r>
            <w:r w:rsidRPr="007072A4">
              <w:rPr>
                <w:rFonts w:cs="Calibri"/>
                <w:b/>
                <w:bCs/>
              </w:rPr>
              <w:t xml:space="preserve">kluczem </w:t>
            </w:r>
            <w:r>
              <w:rPr>
                <w:rFonts w:cs="Calibri"/>
                <w:b/>
                <w:bCs/>
              </w:rPr>
              <w:t xml:space="preserve">do przedsiębiorczego, skutecznego działania </w:t>
            </w:r>
            <w:r w:rsidRPr="007072A4">
              <w:rPr>
                <w:rFonts w:cs="Calibri"/>
                <w:b/>
                <w:bCs/>
              </w:rPr>
              <w:t>współcześnie możliwość i umi</w:t>
            </w:r>
            <w:r>
              <w:rPr>
                <w:rFonts w:cs="Calibri"/>
                <w:b/>
                <w:bCs/>
              </w:rPr>
              <w:t>ejętność współpracy i dostęp do </w:t>
            </w:r>
            <w:r w:rsidRPr="007072A4">
              <w:rPr>
                <w:rFonts w:cs="Calibri"/>
                <w:b/>
                <w:bCs/>
              </w:rPr>
              <w:t xml:space="preserve">zasobów.  </w:t>
            </w:r>
          </w:p>
          <w:p w:rsidR="00691809" w:rsidRPr="00043DCE" w:rsidRDefault="00691809" w:rsidP="00B47886">
            <w:pPr>
              <w:rPr>
                <w:rFonts w:cs="Calibri"/>
                <w:b/>
                <w:bCs/>
              </w:rPr>
            </w:pPr>
            <w:r w:rsidRPr="007072A4">
              <w:rPr>
                <w:rFonts w:cs="Calibri"/>
              </w:rPr>
              <w:t>Powiązania między rzeczami, umiejętnościami, zasobami cyfrowymi) i kapitałem społecznym („siecią</w:t>
            </w:r>
            <w:r>
              <w:rPr>
                <w:rFonts w:cs="Calibri"/>
              </w:rPr>
              <w:t xml:space="preserve"> relacji </w:t>
            </w:r>
            <w:r>
              <w:rPr>
                <w:rFonts w:cs="Calibri"/>
              </w:rPr>
              <w:lastRenderedPageBreak/>
              <w:t>międzyludzkich</w:t>
            </w:r>
            <w:r w:rsidRPr="007072A4">
              <w:rPr>
                <w:rFonts w:cs="Calibri"/>
              </w:rPr>
              <w:t>”)</w:t>
            </w:r>
            <w:r>
              <w:rPr>
                <w:rFonts w:cs="Calibri"/>
              </w:rPr>
              <w:t>.</w:t>
            </w:r>
          </w:p>
        </w:tc>
        <w:tc>
          <w:tcPr>
            <w:tcW w:w="6176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autoSpaceDE w:val="0"/>
              <w:rPr>
                <w:rFonts w:eastAsia="Cambria" w:cs="Calibri"/>
                <w:i/>
                <w:iCs/>
              </w:rPr>
            </w:pPr>
            <w:r>
              <w:rPr>
                <w:rFonts w:cs="Calibri"/>
              </w:rPr>
              <w:t>Do przygotowania opowieści i stawiania pytań przez prowadzącego konieczne jest zapoznanie się z materiałem pt. </w:t>
            </w:r>
            <w:r>
              <w:rPr>
                <w:rFonts w:eastAsia="Cambria" w:cs="Calibri"/>
                <w:b/>
                <w:bCs/>
              </w:rPr>
              <w:t>Informacje na temat ludzi pierwotnych (Wskazówki, blok 3) oraz Zał.8_Paleol.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 w:rsidRPr="007072A4">
              <w:rPr>
                <w:rFonts w:cs="Calibri"/>
              </w:rPr>
              <w:t xml:space="preserve"> </w:t>
            </w:r>
          </w:p>
          <w:p w:rsidR="00691809" w:rsidRPr="007072A4" w:rsidRDefault="00691809" w:rsidP="00B47886">
            <w:r>
              <w:rPr>
                <w:rFonts w:cs="Calibri"/>
              </w:rPr>
              <w:t>K</w:t>
            </w:r>
            <w:r w:rsidRPr="007072A4">
              <w:rPr>
                <w:rFonts w:cs="Calibri"/>
              </w:rPr>
              <w:t xml:space="preserve">arty do </w:t>
            </w:r>
            <w:proofErr w:type="spellStart"/>
            <w:r w:rsidRPr="007072A4">
              <w:rPr>
                <w:rFonts w:cs="Calibri"/>
              </w:rPr>
              <w:t>flipc</w:t>
            </w:r>
            <w:r>
              <w:rPr>
                <w:rFonts w:cs="Calibri"/>
              </w:rPr>
              <w:t>h</w:t>
            </w:r>
            <w:r w:rsidRPr="007072A4">
              <w:rPr>
                <w:rFonts w:cs="Calibri"/>
              </w:rPr>
              <w:t>arta</w:t>
            </w:r>
            <w:proofErr w:type="spellEnd"/>
            <w:r>
              <w:rPr>
                <w:rFonts w:cs="Calibri"/>
              </w:rPr>
              <w:t xml:space="preserve">, pisaki kolorowe, </w:t>
            </w:r>
            <w:r w:rsidRPr="007072A4">
              <w:rPr>
                <w:rFonts w:cs="Calibri"/>
              </w:rPr>
              <w:t>informac</w:t>
            </w:r>
            <w:r>
              <w:rPr>
                <w:rFonts w:cs="Calibri"/>
              </w:rPr>
              <w:t>je o ludziach pierwotnych (np. wyżej wymienione załączniki</w:t>
            </w:r>
            <w:r w:rsidRPr="007072A4">
              <w:rPr>
                <w:rFonts w:cs="Calibri"/>
              </w:rPr>
              <w:t>)</w:t>
            </w:r>
            <w:r>
              <w:rPr>
                <w:rFonts w:cs="Calibri"/>
              </w:rPr>
              <w:t>. 2-4 linijki do </w:t>
            </w:r>
            <w:r w:rsidRPr="007072A4">
              <w:rPr>
                <w:rFonts w:cs="Calibri"/>
              </w:rPr>
              <w:t>rysowania linii w diagramach Gantta</w:t>
            </w:r>
            <w:r>
              <w:rPr>
                <w:rFonts w:cs="Calibri"/>
              </w:rPr>
              <w:t>.</w:t>
            </w:r>
          </w:p>
          <w:p w:rsidR="00691809" w:rsidRDefault="00691809" w:rsidP="00B47886">
            <w:pPr>
              <w:rPr>
                <w:rFonts w:cs="Calibri"/>
              </w:rPr>
            </w:pPr>
            <w:r w:rsidRPr="007072A4">
              <w:rPr>
                <w:rFonts w:cs="Calibri"/>
              </w:rPr>
              <w:t>Do wy</w:t>
            </w:r>
            <w:r>
              <w:rPr>
                <w:rFonts w:cs="Calibri"/>
              </w:rPr>
              <w:t>k</w:t>
            </w:r>
            <w:r w:rsidRPr="007072A4">
              <w:rPr>
                <w:rFonts w:cs="Calibri"/>
              </w:rPr>
              <w:t>orzystania przykładow</w:t>
            </w:r>
            <w:r>
              <w:rPr>
                <w:rFonts w:cs="Calibri"/>
              </w:rPr>
              <w:t>y</w:t>
            </w:r>
            <w:r w:rsidRPr="007072A4">
              <w:rPr>
                <w:rFonts w:cs="Calibri"/>
              </w:rPr>
              <w:t xml:space="preserve"> szablon do tworzenia wykresó</w:t>
            </w:r>
            <w:r>
              <w:rPr>
                <w:rFonts w:cs="Calibri"/>
              </w:rPr>
              <w:t>w Gantta, który można go wykorzystać w grupie jako szkicow</w:t>
            </w:r>
            <w:r w:rsidRPr="007072A4">
              <w:rPr>
                <w:rFonts w:cs="Calibri"/>
              </w:rPr>
              <w:t>nik).</w:t>
            </w:r>
            <w:r>
              <w:rPr>
                <w:rFonts w:cs="Calibri"/>
              </w:rPr>
              <w:t xml:space="preserve"> (zał. 1 Wskazówki blok 3) oraz przykładowe diagramy Gantta (zał.9_Gantt_Produkcja, zał.10_Gantt_Rajd).</w:t>
            </w:r>
            <w:r w:rsidRPr="007072A4">
              <w:rPr>
                <w:rFonts w:cs="Calibri"/>
              </w:rPr>
              <w:t xml:space="preserve"> </w:t>
            </w:r>
            <w:r w:rsidRPr="007072A4">
              <w:rPr>
                <w:rFonts w:cs="Calibri"/>
              </w:rPr>
              <w:br/>
            </w:r>
          </w:p>
          <w:p w:rsidR="00691809" w:rsidRPr="007072A4" w:rsidRDefault="00691809" w:rsidP="00B47886">
            <w:pPr>
              <w:rPr>
                <w:rFonts w:cs="Calibri"/>
              </w:rPr>
            </w:pPr>
            <w:r w:rsidRPr="007072A4">
              <w:rPr>
                <w:rFonts w:cs="Calibri"/>
              </w:rPr>
              <w:t>Wskazane jest żeby wykresy Gantta uczestników były wielkoformatowe – tworzone na brystolu lub</w:t>
            </w:r>
            <w:r>
              <w:rPr>
                <w:rFonts w:cs="Calibri"/>
              </w:rPr>
              <w:t xml:space="preserve"> na kartkach od </w:t>
            </w:r>
            <w:proofErr w:type="spellStart"/>
            <w:r>
              <w:rPr>
                <w:rFonts w:cs="Calibri"/>
              </w:rPr>
              <w:lastRenderedPageBreak/>
              <w:t>flipcharta</w:t>
            </w:r>
            <w:proofErr w:type="spellEnd"/>
            <w:r w:rsidRPr="007072A4">
              <w:rPr>
                <w:rFonts w:cs="Calibri"/>
              </w:rPr>
              <w:t>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/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Pr="007072A4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br/>
              <w:t xml:space="preserve">Zał. 11_Instrukcja do gry </w:t>
            </w:r>
            <w:proofErr w:type="spellStart"/>
            <w:r>
              <w:rPr>
                <w:rFonts w:cs="Calibri"/>
              </w:rPr>
              <w:t>Agricola</w:t>
            </w:r>
            <w:proofErr w:type="spellEnd"/>
            <w:r>
              <w:rPr>
                <w:rFonts w:cs="Calibri"/>
              </w:rPr>
              <w:t>.</w:t>
            </w:r>
            <w:r>
              <w:rPr>
                <w:rFonts w:cs="Calibri"/>
              </w:rPr>
              <w:br/>
              <w:t>Przed prowadzeniem rozgrywki wskazane jest, by osoba prowadząca zagrała w grę minimum raz, aby dobrze poznać jej mechanizm i być w stanie płynnie omawiać występujące w niej zagadnienia ekonomiczne - gra jest dostępna w wypożyczalniach gier w Krakowie.</w:t>
            </w:r>
          </w:p>
          <w:p w:rsidR="00691809" w:rsidRPr="007072A4" w:rsidRDefault="00691809" w:rsidP="00B47886">
            <w:pPr>
              <w:rPr>
                <w:rFonts w:cs="Calibri"/>
              </w:rPr>
            </w:pPr>
          </w:p>
          <w:p w:rsidR="00691809" w:rsidRPr="007072A4" w:rsidRDefault="00691809" w:rsidP="00B47886">
            <w:r>
              <w:rPr>
                <w:rFonts w:cs="Calibri"/>
              </w:rPr>
              <w:t>O</w:t>
            </w:r>
            <w:r w:rsidRPr="007072A4">
              <w:rPr>
                <w:rFonts w:cs="Calibri"/>
              </w:rPr>
              <w:t xml:space="preserve">dpowiednia liczba zestawów gry ekonomicznej </w:t>
            </w:r>
            <w:proofErr w:type="spellStart"/>
            <w:r w:rsidRPr="007072A4">
              <w:rPr>
                <w:rFonts w:cs="Calibri"/>
              </w:rPr>
              <w:t>Agricola</w:t>
            </w:r>
            <w:proofErr w:type="spellEnd"/>
            <w:r>
              <w:rPr>
                <w:rFonts w:cs="Calibri"/>
              </w:rPr>
              <w:t xml:space="preserve"> (</w:t>
            </w:r>
            <w:r w:rsidRPr="007072A4">
              <w:rPr>
                <w:rFonts w:cs="Calibri"/>
              </w:rPr>
              <w:t>1-5 osób/na zestaw)</w:t>
            </w:r>
            <w:r>
              <w:rPr>
                <w:rFonts w:cs="Calibri"/>
              </w:rPr>
              <w:t>.</w:t>
            </w:r>
          </w:p>
          <w:p w:rsidR="00691809" w:rsidRPr="007072A4" w:rsidRDefault="00191FB9" w:rsidP="00B47886">
            <w:pPr>
              <w:rPr>
                <w:rFonts w:cs="Calibri"/>
                <w:b/>
              </w:rPr>
            </w:pPr>
            <w:hyperlink r:id="rId15" w:history="1">
              <w:r w:rsidR="00691809" w:rsidRPr="007072A4">
                <w:rPr>
                  <w:rStyle w:val="Hipercze"/>
                  <w:rFonts w:cs="Calibri"/>
                  <w:b/>
                </w:rPr>
                <w:t>http://www.rebel.pl/product.php/1,303/11960/Agricola.html</w:t>
              </w:r>
            </w:hyperlink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snapToGrid w:val="0"/>
              <w:rPr>
                <w:rFonts w:cs="Calibri"/>
              </w:rPr>
            </w:pPr>
          </w:p>
        </w:tc>
      </w:tr>
      <w:tr w:rsidR="00691809" w:rsidTr="00B47886">
        <w:trPr>
          <w:trHeight w:val="340"/>
        </w:trPr>
        <w:tc>
          <w:tcPr>
            <w:tcW w:w="851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jc w:val="center"/>
              <w:rPr>
                <w:rFonts w:eastAsia="Cambria" w:cs="Cambria"/>
                <w:b/>
                <w:bCs/>
              </w:rPr>
            </w:pPr>
            <w:r>
              <w:rPr>
                <w:rFonts w:eastAsia="Cambria" w:cs="Cambria"/>
                <w:b/>
                <w:bCs/>
              </w:rPr>
              <w:lastRenderedPageBreak/>
              <w:t>5h</w:t>
            </w:r>
          </w:p>
          <w:p w:rsidR="00691809" w:rsidRDefault="00691809" w:rsidP="00B47886">
            <w:pPr>
              <w:jc w:val="center"/>
              <w:rPr>
                <w:rFonts w:cs="ZapfCalligrEU-Normal"/>
              </w:rPr>
            </w:pPr>
            <w:r>
              <w:rPr>
                <w:rFonts w:eastAsia="Cambria" w:cs="Cambria"/>
                <w:b/>
                <w:bCs/>
              </w:rPr>
              <w:t>(225 minut)</w:t>
            </w:r>
          </w:p>
        </w:tc>
        <w:tc>
          <w:tcPr>
            <w:tcW w:w="6080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autoSpaceDE w:val="0"/>
              <w:rPr>
                <w:rFonts w:cs="ZapfCalligrEU-Normal"/>
              </w:rPr>
            </w:pPr>
            <w:r w:rsidRPr="00956F0E">
              <w:rPr>
                <w:rFonts w:cs="ZapfCalligrEU-Normal"/>
                <w:b/>
              </w:rPr>
              <w:t>Blok: „Przedsiębiorstwo – jak powstaje?, jak działa?, jak się rozwija?”</w:t>
            </w:r>
            <w:r w:rsidRPr="009C4B0D">
              <w:rPr>
                <w:rFonts w:cs="ZapfCalligrEU-Normal"/>
              </w:rPr>
              <w:br/>
              <w:t>Cel: zapoznanie uczestników z podstawowymi elementami działania firmy, jej uwarunkowaniami</w:t>
            </w:r>
            <w:r>
              <w:rPr>
                <w:rFonts w:cs="ZapfCalligrEU-Normal"/>
              </w:rPr>
              <w:t>, zaletami i trudnościami prowadzenia firmy.</w:t>
            </w:r>
          </w:p>
          <w:p w:rsidR="00691809" w:rsidRDefault="00691809" w:rsidP="00B47886">
            <w:pPr>
              <w:autoSpaceDE w:val="0"/>
              <w:rPr>
                <w:rFonts w:cs="ZapfCalligrEU-Normal"/>
              </w:rPr>
            </w:pPr>
            <w:r w:rsidRPr="00BA2308">
              <w:rPr>
                <w:rFonts w:cs="ZapfCalligrEU-Normal"/>
                <w:b/>
              </w:rPr>
              <w:t>„Własna firma czy etat?” - debata oksfordzka, 70 minut</w:t>
            </w:r>
            <w:r>
              <w:rPr>
                <w:rFonts w:cs="ZapfCalligrEU-Normal"/>
                <w:b/>
              </w:rPr>
              <w:br/>
            </w:r>
            <w:r>
              <w:rPr>
                <w:rFonts w:cs="ZapfCalligrEU-Normal"/>
              </w:rPr>
              <w:br/>
              <w:t xml:space="preserve">Cel: zapoznanie </w:t>
            </w:r>
            <w:r w:rsidRPr="00BA2308">
              <w:rPr>
                <w:rFonts w:cs="ZapfCalligrEU-Normal"/>
              </w:rPr>
              <w:t>uczestnikó</w:t>
            </w:r>
            <w:r>
              <w:rPr>
                <w:rFonts w:cs="ZapfCalligrEU-Normal"/>
              </w:rPr>
              <w:t xml:space="preserve">w ze sprawdzonym sposobem prowadzenia dyskusji i rozszerzana perspektywy na ważne zagadnienia. </w:t>
            </w:r>
          </w:p>
          <w:p w:rsidR="00691809" w:rsidRDefault="00691809" w:rsidP="00B47886">
            <w:pPr>
              <w:autoSpaceDE w:val="0"/>
              <w:rPr>
                <w:rFonts w:cs="ZapfCalligrEU-Normal"/>
              </w:rPr>
            </w:pPr>
            <w:r>
              <w:rPr>
                <w:rFonts w:cs="ZapfCalligrEU-Normal"/>
              </w:rPr>
              <w:t>Osoba prowadząca przedstawia uczestnikom zasady prowadzenia debaty oksfordzkiej oraz proponuje jej temat: „Własna firma czy etat?” oraz tezę:</w:t>
            </w:r>
            <w:r>
              <w:rPr>
                <w:rFonts w:cs="ZapfCalligrEU-Normal"/>
              </w:rPr>
              <w:br/>
              <w:t xml:space="preserve">”prowadzenie własnej działalności gospodarczej jest lepszą strategią rozwoju zawodowego niż praca na etacie w organizacji”. </w:t>
            </w:r>
          </w:p>
          <w:p w:rsidR="00691809" w:rsidRDefault="00691809" w:rsidP="00B47886">
            <w:pPr>
              <w:autoSpaceDE w:val="0"/>
              <w:rPr>
                <w:rFonts w:cs="ZapfCalligrEU-Normal"/>
              </w:rPr>
            </w:pPr>
            <w:r>
              <w:rPr>
                <w:rFonts w:cs="ZapfCalligrEU-Normal"/>
              </w:rPr>
              <w:t>Prowadzący dzieli grupę na dwie podgrupy, które losują, czy będę przedstawicielami propozycji, broniącymi tezy, czy opozycji.</w:t>
            </w:r>
          </w:p>
          <w:p w:rsidR="00691809" w:rsidRPr="00620E25" w:rsidRDefault="00691809" w:rsidP="00B47886">
            <w:pPr>
              <w:autoSpaceDE w:val="0"/>
              <w:rPr>
                <w:rFonts w:cs="ZapfCalligrEU-Normal"/>
              </w:rPr>
            </w:pPr>
            <w:r>
              <w:rPr>
                <w:rFonts w:cs="ZapfCalligrEU-Normal"/>
                <w:b/>
              </w:rPr>
              <w:t xml:space="preserve">Jak sprawdzić czy firma się rozwija?, 15 minut </w:t>
            </w:r>
            <w:r>
              <w:rPr>
                <w:rFonts w:cs="ZapfCalligrEU-Normal"/>
                <w:b/>
              </w:rPr>
              <w:br/>
            </w:r>
            <w:r>
              <w:rPr>
                <w:rFonts w:cs="ZapfCalligrEU-Normal"/>
              </w:rPr>
              <w:t>Burza mózgów. Propozycje uczestników Dyskusja.</w:t>
            </w:r>
            <w:r>
              <w:rPr>
                <w:rFonts w:cs="ZapfCalligrEU-Normal"/>
              </w:rPr>
              <w:br/>
            </w:r>
            <w:r>
              <w:rPr>
                <w:rFonts w:cs="ZapfCalligrEU-Normal"/>
              </w:rPr>
              <w:br/>
              <w:t>Kryteria (spośród wymienionych powinny pojawić się: obroty, zyski, liczba pracowników, rozwój technologii-innowacje, również wskaźniki jakościowe</w:t>
            </w:r>
            <w:r w:rsidRPr="00620E25">
              <w:rPr>
                <w:rFonts w:cs="ZapfCalligrEU-Normal"/>
              </w:rPr>
              <w:t>: dbałość o pracowników, ich rozwój itp.</w:t>
            </w:r>
          </w:p>
          <w:p w:rsidR="00691809" w:rsidRPr="00620E25" w:rsidRDefault="00691809" w:rsidP="00691809">
            <w:pPr>
              <w:numPr>
                <w:ilvl w:val="0"/>
                <w:numId w:val="20"/>
              </w:numPr>
              <w:suppressAutoHyphens/>
              <w:autoSpaceDE w:val="0"/>
              <w:spacing w:line="252" w:lineRule="auto"/>
              <w:rPr>
                <w:rFonts w:cs="ZapfCalligrEU-Normal"/>
              </w:rPr>
            </w:pPr>
            <w:r w:rsidRPr="00620E25">
              <w:rPr>
                <w:rFonts w:cs="ZapfCalligrEU-Normal"/>
              </w:rPr>
              <w:t>A czy kryzys jest oznaką upadku czy rozwoju firmy?</w:t>
            </w:r>
          </w:p>
          <w:p w:rsidR="00691809" w:rsidRPr="005E4644" w:rsidRDefault="00691809" w:rsidP="00691809">
            <w:pPr>
              <w:numPr>
                <w:ilvl w:val="0"/>
                <w:numId w:val="20"/>
              </w:numPr>
              <w:suppressAutoHyphens/>
              <w:autoSpaceDE w:val="0"/>
              <w:spacing w:line="252" w:lineRule="auto"/>
              <w:rPr>
                <w:rFonts w:cs="ZapfCalligrEU-Normal"/>
              </w:rPr>
            </w:pPr>
            <w:r w:rsidRPr="00620E25">
              <w:rPr>
                <w:rFonts w:cs="ZapfCalligrEU-Normal"/>
              </w:rPr>
              <w:t>Jakie kryzysy mogą występować w przedsiębiorstwie</w:t>
            </w:r>
            <w:r>
              <w:rPr>
                <w:rFonts w:cs="ZapfCalligrEU-Normal"/>
                <w:b/>
              </w:rPr>
              <w:t>.</w:t>
            </w:r>
          </w:p>
          <w:p w:rsidR="00691809" w:rsidRDefault="00691809" w:rsidP="00B47886">
            <w:pPr>
              <w:autoSpaceDE w:val="0"/>
              <w:rPr>
                <w:rFonts w:cs="ZapfCalligrEU-Normal"/>
                <w:b/>
              </w:rPr>
            </w:pPr>
            <w:r>
              <w:rPr>
                <w:rFonts w:cs="ZapfCalligrEU-Normal"/>
              </w:rPr>
              <w:lastRenderedPageBreak/>
              <w:t>Konkluzja prowadzącego. To czy kryzys będzie przyczyną upadku czy rozwoju zależy od przedsiębiorcy. Kryzys może być tylko etapem na drodze rozwoju Prezentacja modelu Greinera</w:t>
            </w:r>
            <w:r w:rsidRPr="00D1745C">
              <w:rPr>
                <w:rFonts w:cs="ZapfCalligrEU-Normal"/>
              </w:rPr>
              <w:t xml:space="preserve"> (rozwój organizacji poprzez kryzysy</w:t>
            </w:r>
            <w:r w:rsidRPr="005644F9">
              <w:rPr>
                <w:rFonts w:cs="ZapfCalligrEU-Normal"/>
              </w:rPr>
              <w:t>).</w:t>
            </w:r>
            <w:r>
              <w:rPr>
                <w:rFonts w:cs="ZapfCalligrEU-Normal"/>
                <w:b/>
              </w:rPr>
              <w:t xml:space="preserve"> </w:t>
            </w:r>
            <w:r>
              <w:rPr>
                <w:rFonts w:cs="ZapfCalligrEU-Normal"/>
              </w:rPr>
              <w:t>Prowadzący przedstawia model powtarzając konkluzję, że kryzys może być rozwojowy.</w:t>
            </w:r>
          </w:p>
          <w:p w:rsidR="00691809" w:rsidRDefault="00691809" w:rsidP="00B47886">
            <w:pPr>
              <w:autoSpaceDE w:val="0"/>
              <w:rPr>
                <w:rFonts w:cs="ZapfCalligrEU-Normal"/>
              </w:rPr>
            </w:pPr>
            <w:r>
              <w:rPr>
                <w:rFonts w:cs="ZapfCalligrEU-Normal"/>
                <w:b/>
              </w:rPr>
              <w:t xml:space="preserve">Przerwa, 15 minut </w:t>
            </w:r>
          </w:p>
          <w:p w:rsidR="00691809" w:rsidRDefault="00691809" w:rsidP="00B47886">
            <w:pPr>
              <w:autoSpaceDE w:val="0"/>
              <w:rPr>
                <w:rFonts w:cs="ZapfCalligrEU-Normal"/>
                <w:i/>
              </w:rPr>
            </w:pPr>
            <w:r w:rsidRPr="003966F0">
              <w:rPr>
                <w:rFonts w:cs="ZapfCalligrEU-Normal"/>
                <w:b/>
              </w:rPr>
              <w:t>Wprowadzenie do przedsiębiorczości w galicyjskim przemyśle naftowym, 15 minut</w:t>
            </w:r>
            <w:r w:rsidRPr="003966F0">
              <w:rPr>
                <w:rFonts w:cs="ZapfCalligrEU-Normal"/>
              </w:rPr>
              <w:br/>
              <w:t>Cel: pokazanie uczestnikom przedsiębiorców, pionierów istotnymi osiągnięciami, którzy dysponowali różnymi możliwościami działania (różnymi zasobami, uwarunkowaniami</w:t>
            </w:r>
            <w:r w:rsidRPr="005644F9">
              <w:rPr>
                <w:rFonts w:cs="ZapfCalligrEU-Normal"/>
              </w:rPr>
              <w:t>).</w:t>
            </w:r>
          </w:p>
          <w:p w:rsidR="00691809" w:rsidRPr="005E4644" w:rsidRDefault="00691809" w:rsidP="00B47886">
            <w:pPr>
              <w:autoSpaceDE w:val="0"/>
              <w:rPr>
                <w:rFonts w:cs="ZapfCalligrEU-Normal"/>
                <w:b/>
              </w:rPr>
            </w:pPr>
            <w:r w:rsidRPr="00C834E6">
              <w:rPr>
                <w:rFonts w:cs="ZapfCalligrEU-Normal"/>
                <w:i/>
              </w:rPr>
              <w:t>Przenieśmy się 1</w:t>
            </w:r>
            <w:r>
              <w:rPr>
                <w:rFonts w:cs="ZapfCalligrEU-Normal"/>
                <w:i/>
              </w:rPr>
              <w:t>5</w:t>
            </w:r>
            <w:r w:rsidRPr="00C834E6">
              <w:rPr>
                <w:rFonts w:cs="ZapfCalligrEU-Normal"/>
                <w:i/>
              </w:rPr>
              <w:t>0 lat wstecz.</w:t>
            </w:r>
            <w:r w:rsidRPr="00C834E6">
              <w:rPr>
                <w:rFonts w:cs="ZapfCalligrEU-Normal"/>
                <w:i/>
              </w:rPr>
              <w:br/>
              <w:t>Mało kto pamięta, że przemysł naftowy narodził się w Galicji wcześniej niż w Stanach Zjednoczonych. Kto wie gdzie leżała Galicja? (To teren dzisiejszego województwa małopolskiego, podkarpackiego i Ukrainy)</w:t>
            </w:r>
            <w:r>
              <w:rPr>
                <w:rFonts w:cs="ZapfCalligrEU-Normal"/>
              </w:rPr>
              <w:t>.</w:t>
            </w:r>
            <w:r>
              <w:rPr>
                <w:rFonts w:cs="ZapfCalligrEU-Normal"/>
              </w:rPr>
              <w:br/>
            </w:r>
            <w:r w:rsidRPr="003966F0">
              <w:rPr>
                <w:rFonts w:cs="ZapfCalligrEU-Normal"/>
                <w:i/>
              </w:rPr>
              <w:t>Również w Galicji zrobiono pierwsze „</w:t>
            </w:r>
            <w:proofErr w:type="spellStart"/>
            <w:r w:rsidRPr="003966F0">
              <w:rPr>
                <w:rFonts w:cs="ZapfCalligrEU-Normal"/>
                <w:i/>
              </w:rPr>
              <w:t>selfie</w:t>
            </w:r>
            <w:proofErr w:type="spellEnd"/>
            <w:r w:rsidRPr="003966F0">
              <w:rPr>
                <w:rFonts w:cs="ZapfCalligrEU-Normal"/>
                <w:i/>
              </w:rPr>
              <w:t>”</w:t>
            </w:r>
            <w:r w:rsidRPr="003966F0">
              <w:rPr>
                <w:rFonts w:cs="ZapfCalligrEU-Normal"/>
                <w:i/>
              </w:rPr>
              <w:br/>
            </w:r>
            <w:r>
              <w:rPr>
                <w:rFonts w:cs="ZapfCalligrEU-Normal"/>
              </w:rPr>
              <w:t xml:space="preserve">(osoba prowadząca prezentuje fotografię ze strony: </w:t>
            </w:r>
            <w:r w:rsidRPr="003966F0">
              <w:rPr>
                <w:rFonts w:cs="ZapfCalligrEU-Normal"/>
              </w:rPr>
              <w:t>https://polona.pl/item/585454/0/</w:t>
            </w:r>
            <w:r>
              <w:rPr>
                <w:rFonts w:cs="ZapfCalligrEU-Normal"/>
              </w:rPr>
              <w:t>)</w:t>
            </w:r>
            <w:r w:rsidRPr="00C834E6">
              <w:rPr>
                <w:rFonts w:cs="ZapfCalligrEU-Normal"/>
              </w:rPr>
              <w:t xml:space="preserve">. </w:t>
            </w:r>
          </w:p>
          <w:p w:rsidR="00691809" w:rsidRDefault="00691809" w:rsidP="00B47886">
            <w:pPr>
              <w:autoSpaceDE w:val="0"/>
              <w:spacing w:after="0"/>
              <w:rPr>
                <w:rFonts w:cs="ZapfCalligrEU-Normal"/>
                <w:i/>
              </w:rPr>
            </w:pPr>
            <w:r w:rsidRPr="003966F0">
              <w:rPr>
                <w:rFonts w:cs="ZapfCalligrEU-Normal"/>
                <w:i/>
              </w:rPr>
              <w:t>Ta popularna widokówka z 1908 roku przedstawia naftowców na tle płonącego szybu Oil City, największego galicyjskiego odwiertu. Płonące szyby były uważane wówczas za atrakcję turystyczną</w:t>
            </w:r>
            <w:r>
              <w:rPr>
                <w:rFonts w:cs="ZapfCalligrEU-Normal"/>
                <w:i/>
              </w:rPr>
              <w:t>, nie znano wówczas pojęć ekologii ani rozwoju zrównoważonego.</w:t>
            </w:r>
            <w:r w:rsidRPr="003966F0">
              <w:rPr>
                <w:rFonts w:cs="ZapfCalligrEU-Normal"/>
                <w:i/>
              </w:rPr>
              <w:t xml:space="preserve"> </w:t>
            </w:r>
          </w:p>
          <w:p w:rsidR="00691809" w:rsidRDefault="00691809" w:rsidP="00B47886">
            <w:pPr>
              <w:autoSpaceDE w:val="0"/>
              <w:spacing w:after="0"/>
              <w:rPr>
                <w:rFonts w:cs="ZapfCalligrEU-Normal"/>
                <w:b/>
              </w:rPr>
            </w:pPr>
          </w:p>
          <w:p w:rsidR="00691809" w:rsidRPr="003966F0" w:rsidRDefault="00691809" w:rsidP="00B47886">
            <w:pPr>
              <w:autoSpaceDE w:val="0"/>
              <w:rPr>
                <w:rFonts w:cs="ZapfCalligrEU-Normal"/>
                <w:i/>
              </w:rPr>
            </w:pPr>
            <w:r w:rsidRPr="003966F0">
              <w:rPr>
                <w:rFonts w:cs="ZapfCalligrEU-Normal"/>
                <w:i/>
              </w:rPr>
              <w:t xml:space="preserve">Po odkryciu metody destylacji Galicyjski przemysł naftowy rozwijał się w zawrotnym tempie. A jednak do historii przeszła nie tylko nazwa „Galicyjska Pensylwania, ale również Galicyjskie Piekło”. Dlaczego? </w:t>
            </w:r>
            <w:r w:rsidRPr="003966F0">
              <w:rPr>
                <w:rFonts w:cs="ZapfCalligrEU-Normal"/>
                <w:i/>
              </w:rPr>
              <w:br/>
            </w:r>
            <w:r w:rsidRPr="003966F0">
              <w:rPr>
                <w:rFonts w:cs="ZapfCalligrEU-Normal"/>
                <w:i/>
              </w:rPr>
              <w:lastRenderedPageBreak/>
              <w:t xml:space="preserve">Ściągnijcie komórką </w:t>
            </w:r>
            <w:proofErr w:type="spellStart"/>
            <w:r w:rsidRPr="003966F0">
              <w:rPr>
                <w:rFonts w:cs="ZapfCalligrEU-Normal"/>
                <w:i/>
              </w:rPr>
              <w:t>QR-kod</w:t>
            </w:r>
            <w:proofErr w:type="spellEnd"/>
            <w:r w:rsidRPr="003966F0">
              <w:rPr>
                <w:rFonts w:cs="ZapfCalligrEU-Normal"/>
                <w:i/>
              </w:rPr>
              <w:t xml:space="preserve"> o Oil City, największym odwiercie Galicji i spróbujcie spisana </w:t>
            </w:r>
            <w:proofErr w:type="spellStart"/>
            <w:r w:rsidRPr="003966F0">
              <w:rPr>
                <w:rFonts w:cs="ZapfCalligrEU-Normal"/>
                <w:i/>
              </w:rPr>
              <w:t>flipc</w:t>
            </w:r>
            <w:r>
              <w:rPr>
                <w:rFonts w:cs="ZapfCalligrEU-Normal"/>
                <w:i/>
              </w:rPr>
              <w:t>h</w:t>
            </w:r>
            <w:r w:rsidRPr="003966F0">
              <w:rPr>
                <w:rFonts w:cs="ZapfCalligrEU-Normal"/>
                <w:i/>
              </w:rPr>
              <w:t>arcie</w:t>
            </w:r>
            <w:proofErr w:type="spellEnd"/>
            <w:r w:rsidRPr="003966F0">
              <w:rPr>
                <w:rFonts w:cs="ZapfCalligrEU-Normal"/>
                <w:i/>
              </w:rPr>
              <w:t>, jasne strony (Galicyjską Pensylwanię) oraz ciemne strony (Galicyjskie Piekło) tej młodej wówczas branży. (Zebranie i omówienie z prowadzącym ustaleń grupy)</w:t>
            </w:r>
            <w:r>
              <w:rPr>
                <w:rFonts w:cs="ZapfCalligrEU-Normal"/>
                <w:i/>
              </w:rPr>
              <w:t>.</w:t>
            </w:r>
          </w:p>
          <w:p w:rsidR="00691809" w:rsidRDefault="00691809" w:rsidP="00B47886">
            <w:pPr>
              <w:autoSpaceDE w:val="0"/>
              <w:rPr>
                <w:rFonts w:cs="ZapfCalligrEU-Normal"/>
              </w:rPr>
            </w:pPr>
            <w:r>
              <w:rPr>
                <w:rFonts w:cs="ZapfCalligrEU-Normal"/>
                <w:b/>
              </w:rPr>
              <w:t xml:space="preserve">Fotograficzna prezentacja przemysłu naftowego, w oparciu o archiwalne zdjęcia dostępne w Internecie, 20 minut </w:t>
            </w:r>
            <w:r>
              <w:rPr>
                <w:rFonts w:cs="ZapfCalligrEU-Normal"/>
              </w:rPr>
              <w:br/>
              <w:t>Część opcjonalna, jeśli debata oksfordzka oraz omówienie modelu Greinera okaże się krótsze niż wskazano powyżej. Plan prezentacji:</w:t>
            </w:r>
          </w:p>
          <w:p w:rsidR="00691809" w:rsidRDefault="00691809" w:rsidP="00691809">
            <w:pPr>
              <w:numPr>
                <w:ilvl w:val="0"/>
                <w:numId w:val="21"/>
              </w:numPr>
              <w:suppressAutoHyphens/>
              <w:autoSpaceDE w:val="0"/>
              <w:spacing w:after="0" w:line="252" w:lineRule="auto"/>
              <w:rPr>
                <w:rFonts w:cs="ZapfCalligrEU-Normal"/>
                <w:b/>
              </w:rPr>
            </w:pPr>
            <w:r>
              <w:rPr>
                <w:rFonts w:cs="ZapfCalligrEU-Normal"/>
              </w:rPr>
              <w:t>geneza przemysłu naftowego</w:t>
            </w:r>
            <w:r>
              <w:rPr>
                <w:rFonts w:cs="ZapfCalligrEU-Normal"/>
              </w:rPr>
              <w:br/>
              <w:t xml:space="preserve">(laboratorium apteczne w lwowskiej aptece „Pod Złotą Gwiazdą” i trzej ojcowie aptekarze: Ignacy Łukasiewicz, Jan </w:t>
            </w:r>
            <w:proofErr w:type="spellStart"/>
            <w:r>
              <w:rPr>
                <w:rFonts w:cs="ZapfCalligrEU-Normal"/>
              </w:rPr>
              <w:t>Zeh</w:t>
            </w:r>
            <w:proofErr w:type="spellEnd"/>
            <w:r>
              <w:rPr>
                <w:rFonts w:cs="ZapfCalligrEU-Normal"/>
              </w:rPr>
              <w:t xml:space="preserve"> i Piotr </w:t>
            </w:r>
            <w:proofErr w:type="spellStart"/>
            <w:r>
              <w:rPr>
                <w:rFonts w:cs="ZapfCalligrEU-Normal"/>
              </w:rPr>
              <w:t>Mikolasch</w:t>
            </w:r>
            <w:proofErr w:type="spellEnd"/>
            <w:r>
              <w:rPr>
                <w:rFonts w:cs="ZapfCalligrEU-Normal"/>
              </w:rPr>
              <w:t>),</w:t>
            </w:r>
          </w:p>
          <w:p w:rsidR="00691809" w:rsidRPr="007114D9" w:rsidRDefault="00691809" w:rsidP="00691809">
            <w:pPr>
              <w:numPr>
                <w:ilvl w:val="0"/>
                <w:numId w:val="21"/>
              </w:numPr>
              <w:suppressAutoHyphens/>
              <w:autoSpaceDE w:val="0"/>
              <w:spacing w:after="0" w:line="252" w:lineRule="auto"/>
              <w:rPr>
                <w:rFonts w:cs="ZapfCalligrEU-Normal"/>
                <w:b/>
              </w:rPr>
            </w:pPr>
            <w:r>
              <w:rPr>
                <w:rFonts w:cs="ZapfCalligrEU-Normal"/>
              </w:rPr>
              <w:t>rozwój techniki</w:t>
            </w:r>
            <w:r>
              <w:rPr>
                <w:rFonts w:cs="ZapfCalligrEU-Normal"/>
              </w:rPr>
              <w:br/>
              <w:t>(od kałuż ropnych przez kopanki i studnie ropne aż do odwiertów tworzonych ręcznie lub z wykorzystaniem maszyny parowej),</w:t>
            </w:r>
          </w:p>
          <w:p w:rsidR="00691809" w:rsidRPr="007114D9" w:rsidRDefault="00691809" w:rsidP="00691809">
            <w:pPr>
              <w:numPr>
                <w:ilvl w:val="0"/>
                <w:numId w:val="21"/>
              </w:numPr>
              <w:suppressAutoHyphens/>
              <w:autoSpaceDE w:val="0"/>
              <w:spacing w:after="0" w:line="252" w:lineRule="auto"/>
              <w:rPr>
                <w:rFonts w:cs="ZapfCalligrEU-Normal"/>
                <w:b/>
              </w:rPr>
            </w:pPr>
            <w:r>
              <w:rPr>
                <w:rFonts w:cs="ZapfCalligrEU-Normal"/>
              </w:rPr>
              <w:t xml:space="preserve">wiertnice kanadyjskie </w:t>
            </w:r>
            <w:r>
              <w:rPr>
                <w:rFonts w:cs="ZapfCalligrEU-Normal"/>
              </w:rPr>
              <w:br/>
              <w:t xml:space="preserve">(najpopularniejsza technika wiertnicza w Galicji, wieże wiertnic zmieniły galicyjski krajobraz, przywiózł je znany Wam William Henry Mc </w:t>
            </w:r>
            <w:proofErr w:type="spellStart"/>
            <w:r>
              <w:rPr>
                <w:rFonts w:cs="ZapfCalligrEU-Normal"/>
              </w:rPr>
              <w:t>Garvey</w:t>
            </w:r>
            <w:proofErr w:type="spellEnd"/>
            <w:r>
              <w:rPr>
                <w:rFonts w:cs="ZapfCalligrEU-Normal"/>
              </w:rPr>
              <w:t>),</w:t>
            </w:r>
          </w:p>
          <w:p w:rsidR="00691809" w:rsidRPr="007114D9" w:rsidRDefault="00691809" w:rsidP="00691809">
            <w:pPr>
              <w:numPr>
                <w:ilvl w:val="0"/>
                <w:numId w:val="21"/>
              </w:numPr>
              <w:suppressAutoHyphens/>
              <w:autoSpaceDE w:val="0"/>
              <w:spacing w:after="0" w:line="252" w:lineRule="auto"/>
              <w:rPr>
                <w:rFonts w:cs="ZapfCalligrEU-Normal"/>
                <w:b/>
              </w:rPr>
            </w:pPr>
            <w:r>
              <w:rPr>
                <w:rFonts w:cs="ZapfCalligrEU-Normal"/>
              </w:rPr>
              <w:t>maziarze</w:t>
            </w:r>
            <w:r>
              <w:rPr>
                <w:rFonts w:cs="ZapfCalligrEU-Normal"/>
              </w:rPr>
              <w:br/>
              <w:t xml:space="preserve"> (małopolskich dystrybutorzy produktów ropopochodnych ze wsi Łosie, którzy wędrowali wozami konnymi po Polsce i za granicę),</w:t>
            </w:r>
          </w:p>
          <w:p w:rsidR="00691809" w:rsidRPr="007114D9" w:rsidRDefault="00691809" w:rsidP="00691809">
            <w:pPr>
              <w:numPr>
                <w:ilvl w:val="0"/>
                <w:numId w:val="21"/>
              </w:numPr>
              <w:suppressAutoHyphens/>
              <w:autoSpaceDE w:val="0"/>
              <w:spacing w:after="0" w:line="252" w:lineRule="auto"/>
              <w:rPr>
                <w:rFonts w:cs="ZapfCalligrEU-Normal"/>
                <w:b/>
              </w:rPr>
            </w:pPr>
            <w:proofErr w:type="spellStart"/>
            <w:r>
              <w:rPr>
                <w:rFonts w:cs="ZapfCalligrEU-Normal"/>
              </w:rPr>
              <w:t>łebacy</w:t>
            </w:r>
            <w:proofErr w:type="spellEnd"/>
            <w:r>
              <w:rPr>
                <w:rFonts w:cs="ZapfCalligrEU-Normal"/>
              </w:rPr>
              <w:t xml:space="preserve"> – „bezimienni ludzie nafty” zbierający „olej skalny” z ropnych kałuż,</w:t>
            </w:r>
          </w:p>
          <w:p w:rsidR="00691809" w:rsidRDefault="00691809" w:rsidP="00691809">
            <w:pPr>
              <w:numPr>
                <w:ilvl w:val="0"/>
                <w:numId w:val="21"/>
              </w:numPr>
              <w:suppressAutoHyphens/>
              <w:autoSpaceDE w:val="0"/>
              <w:spacing w:line="252" w:lineRule="auto"/>
              <w:rPr>
                <w:rFonts w:cs="ZapfCalligrEU-Normal"/>
                <w:b/>
              </w:rPr>
            </w:pPr>
            <w:r>
              <w:rPr>
                <w:rFonts w:cs="ZapfCalligrEU-Normal"/>
              </w:rPr>
              <w:t xml:space="preserve">działania filantropijne na przykładzie Ignacego Łukasiewicza (pierwowzór dzisiejszej „społecznej </w:t>
            </w:r>
            <w:r>
              <w:rPr>
                <w:rFonts w:cs="ZapfCalligrEU-Normal"/>
              </w:rPr>
              <w:lastRenderedPageBreak/>
              <w:t>odpowiedzialności biznesu”).</w:t>
            </w:r>
          </w:p>
          <w:p w:rsidR="00691809" w:rsidRPr="00D1745C" w:rsidRDefault="00691809" w:rsidP="00B47886">
            <w:pPr>
              <w:autoSpaceDE w:val="0"/>
              <w:ind w:left="360"/>
              <w:rPr>
                <w:rFonts w:cs="ZapfCalligrEU-Normal"/>
                <w:b/>
              </w:rPr>
            </w:pPr>
            <w:r w:rsidRPr="00D1745C">
              <w:rPr>
                <w:rFonts w:cs="ZapfCalligrEU-Normal"/>
              </w:rPr>
              <w:t>Za chwilę wcielicie się w role przedsiębiorców naftowych i</w:t>
            </w:r>
            <w:r>
              <w:rPr>
                <w:rFonts w:cs="ZapfCalligrEU-Normal"/>
              </w:rPr>
              <w:t> </w:t>
            </w:r>
            <w:r w:rsidRPr="00D1745C">
              <w:rPr>
                <w:rFonts w:cs="ZapfCalligrEU-Normal"/>
              </w:rPr>
              <w:t>poprowadzicie w spółkach własne biznesy naftowe. Sprawdzicie jak może wyglądać rozwój firmy w praktyce</w:t>
            </w:r>
            <w:r w:rsidRPr="00D1745C">
              <w:rPr>
                <w:rFonts w:cs="ZapfCalligrEU-Normal"/>
              </w:rPr>
              <w:br/>
              <w:t>(niektóre elementy prezentacji obejmują elementy występujące w grze, dlatego może ona ułatwić instruktaż gry.)</w:t>
            </w:r>
            <w:r>
              <w:rPr>
                <w:rFonts w:cs="ZapfCalligrEU-Normal"/>
              </w:rPr>
              <w:t>.</w:t>
            </w:r>
          </w:p>
          <w:p w:rsidR="00691809" w:rsidRPr="00D1745C" w:rsidRDefault="00691809" w:rsidP="00B47886">
            <w:pPr>
              <w:autoSpaceDE w:val="0"/>
              <w:rPr>
                <w:rFonts w:cs="ZapfCalligrEU-Normal"/>
                <w:b/>
              </w:rPr>
            </w:pPr>
            <w:r w:rsidRPr="00D1745C">
              <w:rPr>
                <w:rFonts w:cs="ZapfCalligrEU-Normal"/>
                <w:b/>
              </w:rPr>
              <w:t xml:space="preserve">Instruktaż i rozgrywka gry Oil City – galicyjska gorączka czarnego złota w dwu lub trzy osobowych spółkach, </w:t>
            </w:r>
            <w:r w:rsidRPr="00D1745C">
              <w:rPr>
                <w:rFonts w:cs="ZapfCalligrEU-Normal"/>
                <w:b/>
              </w:rPr>
              <w:br/>
              <w:t>90 minut</w:t>
            </w:r>
          </w:p>
          <w:p w:rsidR="00691809" w:rsidRDefault="00691809" w:rsidP="00B47886">
            <w:pPr>
              <w:autoSpaceDE w:val="0"/>
              <w:rPr>
                <w:rFonts w:cs="ZapfCalligrEU-Normal"/>
                <w:b/>
              </w:rPr>
            </w:pPr>
            <w:r w:rsidRPr="00D1745C">
              <w:rPr>
                <w:rFonts w:cs="ZapfCalligrEU-Normal"/>
                <w:b/>
              </w:rPr>
              <w:t>Podsumo</w:t>
            </w:r>
            <w:r>
              <w:rPr>
                <w:rFonts w:cs="ZapfCalligrEU-Normal"/>
                <w:b/>
              </w:rPr>
              <w:t>wanie – jak rozwinęły się przedsiębiorstw w grze, 20 minut</w:t>
            </w:r>
            <w:r>
              <w:rPr>
                <w:rFonts w:cs="ZapfCalligrEU-Normal"/>
                <w:b/>
              </w:rPr>
              <w:br/>
            </w:r>
            <w:r w:rsidRPr="00EE2EC8">
              <w:rPr>
                <w:rFonts w:cs="ZapfCalligrEU-Normal"/>
                <w:i/>
              </w:rPr>
              <w:t xml:space="preserve">Gdyby nie było punktacji w grze, po czym poznalibyście, że Wasza firma się rozwinęła? </w:t>
            </w:r>
            <w:r w:rsidRPr="00EE2EC8">
              <w:rPr>
                <w:rFonts w:cs="ZapfCalligrEU-Normal"/>
                <w:i/>
              </w:rPr>
              <w:br/>
            </w:r>
            <w:r>
              <w:rPr>
                <w:rFonts w:cs="ZapfCalligrEU-Normal"/>
              </w:rPr>
              <w:t xml:space="preserve">Uczestnicy wymyślają odpowiedzi. </w:t>
            </w:r>
            <w:r>
              <w:rPr>
                <w:rFonts w:cs="ZapfCalligrEU-Normal"/>
              </w:rPr>
              <w:br/>
              <w:t xml:space="preserve">Prowadzący proponuje dwa kryteria ilościowe i jakościowe. </w:t>
            </w:r>
            <w:r>
              <w:rPr>
                <w:rFonts w:cs="ZapfCalligrEU-Normal"/>
              </w:rPr>
              <w:br/>
              <w:t>(Lista jest otwarta, w zależności od grupy może się nieco różnić. Ważne jest, aby uczestnicy byli świadomi istnienia tych dwóch typów analizy i oceny przedsiębiorstwa). Propozycje kryteriów rozwoju poniżej.</w:t>
            </w:r>
            <w:r>
              <w:rPr>
                <w:rFonts w:cs="ZapfCalligrEU-Normal"/>
              </w:rPr>
              <w:br/>
            </w:r>
            <w:r>
              <w:rPr>
                <w:rFonts w:cs="ZapfCalligrEU-Normal"/>
                <w:b/>
              </w:rPr>
              <w:t>Ilościowe miary rozwoju:</w:t>
            </w:r>
            <w:r>
              <w:rPr>
                <w:rFonts w:cs="ZapfCalligrEU-Normal"/>
                <w:b/>
              </w:rPr>
              <w:br/>
            </w:r>
            <w:r>
              <w:rPr>
                <w:rFonts w:cs="ZapfCalligrEU-Normal"/>
              </w:rPr>
              <w:t>- liczba posiadanych działek,</w:t>
            </w:r>
            <w:r>
              <w:rPr>
                <w:rFonts w:cs="ZapfCalligrEU-Normal"/>
              </w:rPr>
              <w:br/>
              <w:t>- liczba i różnorodność zakupionych usprawnień,</w:t>
            </w:r>
            <w:r>
              <w:rPr>
                <w:rFonts w:cs="ZapfCalligrEU-Normal"/>
              </w:rPr>
              <w:br/>
              <w:t>- posiadana gotówka,</w:t>
            </w:r>
            <w:r>
              <w:rPr>
                <w:rFonts w:cs="ZapfCalligrEU-Normal"/>
              </w:rPr>
              <w:br/>
              <w:t>- wypracowany zysk.</w:t>
            </w:r>
            <w:r>
              <w:rPr>
                <w:rFonts w:cs="ZapfCalligrEU-Normal"/>
              </w:rPr>
              <w:br/>
            </w:r>
            <w:r>
              <w:rPr>
                <w:rFonts w:cs="ZapfCalligrEU-Normal"/>
                <w:b/>
              </w:rPr>
              <w:t>Jakościowe miary rozwoju:</w:t>
            </w:r>
            <w:r>
              <w:rPr>
                <w:rFonts w:cs="ZapfCalligrEU-Normal"/>
              </w:rPr>
              <w:br/>
              <w:t>- warunki pracy (robotnicy chronieni przez wentylatory),</w:t>
            </w:r>
            <w:r>
              <w:rPr>
                <w:rFonts w:cs="ZapfCalligrEU-Normal"/>
              </w:rPr>
              <w:br/>
              <w:t xml:space="preserve">- elastyczność firmy - możliwość łatwego dostosowywania się do </w:t>
            </w:r>
            <w:r>
              <w:rPr>
                <w:rFonts w:cs="ZapfCalligrEU-Normal"/>
              </w:rPr>
              <w:lastRenderedPageBreak/>
              <w:t xml:space="preserve">rynku mimo zmian cen (wpływu otoczenia na firmę).  </w:t>
            </w:r>
          </w:p>
          <w:p w:rsidR="00691809" w:rsidRPr="00EE2EC8" w:rsidRDefault="00691809" w:rsidP="00B47886">
            <w:pPr>
              <w:autoSpaceDE w:val="0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 xml:space="preserve">Analizując rozwój firmy trzeba dziś </w:t>
            </w:r>
            <w:r w:rsidRPr="00EE2EC8">
              <w:rPr>
                <w:rFonts w:cs="Calibri"/>
                <w:b/>
                <w:i/>
              </w:rPr>
              <w:t>ró</w:t>
            </w:r>
            <w:r>
              <w:rPr>
                <w:rFonts w:cs="Calibri"/>
                <w:b/>
                <w:i/>
              </w:rPr>
              <w:t>wnież brać pod uwagę jej wpływ na otoczenie: ekonomiczny, społeczny, ekologiczny.</w:t>
            </w:r>
          </w:p>
        </w:tc>
        <w:tc>
          <w:tcPr>
            <w:tcW w:w="6176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 xml:space="preserve">Do wykorzystania materiały we Wskazówkach pt. Debaty Oksfordzkie oraz </w:t>
            </w:r>
            <w:r w:rsidRPr="002D3F3E">
              <w:rPr>
                <w:rFonts w:cs="Calibri"/>
              </w:rPr>
              <w:t>zał.17_Zasady-debaty-oksfordzkiej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>Wydruki z modelem Greinera (Rozwój firmy poprzez kryzysy): zał. 18_Greiner_kryzysy.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Style w:val="Pogrubienie"/>
                <w:rFonts w:cs="Calibri"/>
                <w:b w:val="0"/>
              </w:rPr>
            </w:pPr>
            <w:r w:rsidRPr="00462AC6">
              <w:rPr>
                <w:rFonts w:cs="Calibri"/>
              </w:rPr>
              <w:t>Do wydrukowania dla każdego uczestnika PDF ze skrótami biogramów naftowców</w:t>
            </w:r>
            <w:r>
              <w:rPr>
                <w:rFonts w:cs="Calibri"/>
              </w:rPr>
              <w:t xml:space="preserve"> pt. </w:t>
            </w:r>
            <w:r>
              <w:rPr>
                <w:rStyle w:val="Pogrubienie"/>
                <w:rFonts w:cs="Calibri"/>
              </w:rPr>
              <w:t>”</w:t>
            </w:r>
            <w:r w:rsidRPr="00514FDD">
              <w:rPr>
                <w:rStyle w:val="Pogrubienie"/>
                <w:rFonts w:cs="Calibri"/>
              </w:rPr>
              <w:t>OIL CITY – pionierzy przemysłu naftowego</w:t>
            </w:r>
            <w:r>
              <w:rPr>
                <w:rStyle w:val="Pogrubienie"/>
                <w:rFonts w:cs="Calibri"/>
              </w:rPr>
              <w:t xml:space="preserve"> </w:t>
            </w:r>
            <w:r>
              <w:t>z</w:t>
            </w:r>
            <w:r>
              <w:rPr>
                <w:rFonts w:cs="Calibri"/>
              </w:rPr>
              <w:t xml:space="preserve">(zał.1 </w:t>
            </w:r>
            <w:r w:rsidRPr="00462AC6">
              <w:rPr>
                <w:rStyle w:val="Pogrubienie"/>
                <w:rFonts w:cs="Calibri"/>
              </w:rPr>
              <w:t xml:space="preserve">Wskazówki, blok4 i strona </w:t>
            </w:r>
            <w:r>
              <w:rPr>
                <w:rStyle w:val="Pogrubienie"/>
                <w:rFonts w:cs="Calibri"/>
              </w:rPr>
              <w:t>internetowa</w:t>
            </w:r>
            <w:r w:rsidRPr="00462AC6">
              <w:rPr>
                <w:rStyle w:val="Pogrubienie"/>
                <w:rFonts w:cs="Calibri"/>
              </w:rPr>
              <w:t>:</w:t>
            </w:r>
            <w:r>
              <w:rPr>
                <w:rStyle w:val="Pogrubienie"/>
                <w:rFonts w:cs="Calibri"/>
              </w:rPr>
              <w:t xml:space="preserve"> </w:t>
            </w:r>
            <w:hyperlink r:id="rId16" w:history="1">
              <w:r w:rsidRPr="00420DE9">
                <w:rPr>
                  <w:rStyle w:val="Hipercze"/>
                  <w:rFonts w:cs="Calibri"/>
                </w:rPr>
                <w:t>http://oc.mik.krakow.pl/files/OilCity2016_Pionierzy.pdf) oraz</w:t>
              </w:r>
            </w:hyperlink>
            <w:r>
              <w:rPr>
                <w:rStyle w:val="Pogrubienie"/>
                <w:rFonts w:cs="Calibri"/>
              </w:rPr>
              <w:t xml:space="preserve"> Zał.12_OCPionierzy.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 xml:space="preserve">Karty do </w:t>
            </w:r>
            <w:proofErr w:type="spellStart"/>
            <w:r>
              <w:rPr>
                <w:rFonts w:cs="Calibri"/>
              </w:rPr>
              <w:t>flipcharta</w:t>
            </w:r>
            <w:proofErr w:type="spellEnd"/>
            <w:r>
              <w:rPr>
                <w:rFonts w:cs="Calibri"/>
              </w:rPr>
              <w:t>, pisaki.</w:t>
            </w: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 xml:space="preserve">1 zestaw gry Oil City – galicyjska gorączka czarnego złota (instrukcję w PDF załączono do programu, jest ona również dostępna na stronie: </w:t>
            </w:r>
            <w:hyperlink r:id="rId17" w:history="1">
              <w:r w:rsidRPr="00576982">
                <w:rPr>
                  <w:rStyle w:val="Hipercze"/>
                  <w:rFonts w:cs="Calibri"/>
                </w:rPr>
                <w:t>www.oc.mik.krakow.pl/materialy-do-pobrania/</w:t>
              </w:r>
            </w:hyperlink>
            <w:r>
              <w:rPr>
                <w:rFonts w:cs="Calibri"/>
              </w:rPr>
              <w:t>).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>Rzutnik i komputer z prezentacją zdjęciową przemysłu naftowego w Galicji na przełomie XIX i XX wieku.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 xml:space="preserve">Dostęp do Internetu (komórki powinny mieć aplikacje do korzystania z QR kodów oraz otwierania plików w formacie </w:t>
            </w:r>
            <w:r>
              <w:rPr>
                <w:rFonts w:cs="Calibri"/>
              </w:rPr>
              <w:lastRenderedPageBreak/>
              <w:t>PDF).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r>
              <w:rPr>
                <w:rFonts w:cs="Calibri"/>
              </w:rPr>
              <w:t>Artykuł OIL CITY – największy szyb naftowy w Galicji, dostępny na stronie:</w:t>
            </w:r>
          </w:p>
          <w:p w:rsidR="00691809" w:rsidRDefault="00191FB9" w:rsidP="00B47886">
            <w:hyperlink r:id="rId18" w:history="1">
              <w:r w:rsidR="00691809">
                <w:rPr>
                  <w:rStyle w:val="Hipercze"/>
                </w:rPr>
                <w:t>http://oc.mik.krakow.pl/files/OilCity2016_Najwi%C4%99kszySzybGalicji_artyku%C5%82.pdf</w:t>
              </w:r>
            </w:hyperlink>
          </w:p>
          <w:p w:rsidR="00691809" w:rsidRDefault="00691809" w:rsidP="00B47886">
            <w:pPr>
              <w:rPr>
                <w:rFonts w:cs="Calibri"/>
              </w:rPr>
            </w:pPr>
            <w:r>
              <w:t xml:space="preserve">lub za pomocą załączonego </w:t>
            </w:r>
            <w:proofErr w:type="spellStart"/>
            <w:r>
              <w:t>QR-kodu</w:t>
            </w:r>
            <w:proofErr w:type="spellEnd"/>
            <w:r>
              <w:rPr>
                <w:rFonts w:cs="Calibri"/>
              </w:rPr>
              <w:t>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/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</w:tc>
      </w:tr>
    </w:tbl>
    <w:p w:rsidR="00691809" w:rsidRDefault="00691809" w:rsidP="00691809"/>
    <w:tbl>
      <w:tblPr>
        <w:tblW w:w="0" w:type="auto"/>
        <w:tblInd w:w="-100" w:type="dxa"/>
        <w:tblLayout w:type="fixed"/>
        <w:tblCellMar>
          <w:left w:w="107" w:type="dxa"/>
        </w:tblCellMar>
        <w:tblLook w:val="0000"/>
      </w:tblPr>
      <w:tblGrid>
        <w:gridCol w:w="851"/>
        <w:gridCol w:w="6080"/>
        <w:gridCol w:w="6176"/>
      </w:tblGrid>
      <w:tr w:rsidR="00691809" w:rsidTr="00B47886">
        <w:trPr>
          <w:trHeight w:val="340"/>
        </w:trPr>
        <w:tc>
          <w:tcPr>
            <w:tcW w:w="851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jc w:val="center"/>
              <w:rPr>
                <w:rFonts w:eastAsia="Cambria" w:cs="Cambria"/>
                <w:b/>
                <w:bCs/>
              </w:rPr>
            </w:pPr>
            <w:r>
              <w:rPr>
                <w:rFonts w:eastAsia="Cambria" w:cs="Cambria"/>
                <w:b/>
                <w:bCs/>
              </w:rPr>
              <w:t>5h</w:t>
            </w:r>
          </w:p>
          <w:p w:rsidR="00691809" w:rsidRDefault="00691809" w:rsidP="00B47886">
            <w:pPr>
              <w:jc w:val="center"/>
              <w:rPr>
                <w:rFonts w:eastAsia="Cambria" w:cs="Cambria"/>
                <w:b/>
                <w:bCs/>
              </w:rPr>
            </w:pPr>
          </w:p>
          <w:p w:rsidR="00691809" w:rsidRDefault="00691809" w:rsidP="00B47886">
            <w:pPr>
              <w:jc w:val="center"/>
              <w:rPr>
                <w:rFonts w:cs="ZapfCalligrEU-Normal"/>
                <w:b/>
              </w:rPr>
            </w:pPr>
            <w:r>
              <w:rPr>
                <w:rFonts w:eastAsia="Cambria" w:cs="Cambria"/>
                <w:b/>
                <w:bCs/>
              </w:rPr>
              <w:t>(225 minut)</w:t>
            </w:r>
          </w:p>
        </w:tc>
        <w:tc>
          <w:tcPr>
            <w:tcW w:w="6080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Pr="00F05BC3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  <w:b/>
              </w:rPr>
              <w:t>Blok: „Klient nasz pan?”, czyli Rozwój i Rynek.</w:t>
            </w:r>
            <w:r>
              <w:rPr>
                <w:rFonts w:cs="ZapfCalligrEU-Normal"/>
                <w:b/>
              </w:rPr>
              <w:br/>
              <w:t xml:space="preserve"> </w:t>
            </w:r>
            <w:r w:rsidRPr="00F05BC3">
              <w:rPr>
                <w:rFonts w:cs="ZapfCalligrEU-Normal"/>
              </w:rPr>
              <w:t>Cel: uświadomienie uczestnikom związku między dobrem, potrzebami odbiorców a rozwojem firmy oraz wpływem firmy na otoczenie</w:t>
            </w:r>
            <w:r>
              <w:rPr>
                <w:rFonts w:cs="ZapfCalligrEU-Normal"/>
              </w:rPr>
              <w:t xml:space="preserve"> oraz</w:t>
            </w:r>
            <w:r w:rsidRPr="00F05BC3">
              <w:rPr>
                <w:rFonts w:cs="ZapfCalligrEU-Normal"/>
              </w:rPr>
              <w:t xml:space="preserve"> jej odpowiedzialnością za ten wpływ</w:t>
            </w:r>
            <w:r>
              <w:rPr>
                <w:rFonts w:cs="ZapfCalligrEU-Normal"/>
              </w:rPr>
              <w:t>.</w:t>
            </w:r>
            <w:r w:rsidRPr="00F05BC3">
              <w:rPr>
                <w:rFonts w:cs="ZapfCalligrEU-Normal"/>
              </w:rPr>
              <w:t xml:space="preserve"> </w:t>
            </w:r>
          </w:p>
          <w:p w:rsidR="00691809" w:rsidRPr="00DC0719" w:rsidRDefault="00691809" w:rsidP="00B47886">
            <w:pPr>
              <w:spacing w:after="0"/>
              <w:rPr>
                <w:rFonts w:cs="ZapfCalligrEU-Normal"/>
                <w:b/>
              </w:rPr>
            </w:pPr>
            <w:r w:rsidRPr="00D1745C">
              <w:rPr>
                <w:rFonts w:cs="ZapfCalligrEU-Normal"/>
                <w:b/>
              </w:rPr>
              <w:t>Wstęp, 15 minut</w:t>
            </w:r>
            <w:r w:rsidRPr="00F05BC3">
              <w:rPr>
                <w:rFonts w:cs="ZapfCalligrEU-Normal"/>
              </w:rPr>
              <w:br/>
              <w:t xml:space="preserve">Osoba prowadząca mówi co będzie tematem warsztatów. </w:t>
            </w:r>
            <w:r>
              <w:rPr>
                <w:rFonts w:cs="ZapfCalligrEU-Normal"/>
              </w:rPr>
              <w:br/>
              <w:t>Stawia</w:t>
            </w:r>
            <w:r w:rsidRPr="00F05BC3">
              <w:rPr>
                <w:rFonts w:cs="ZapfCalligrEU-Normal"/>
              </w:rPr>
              <w:t xml:space="preserve"> pytanie retoryczn</w:t>
            </w:r>
            <w:r>
              <w:rPr>
                <w:rFonts w:cs="ZapfCalligrEU-Normal"/>
              </w:rPr>
              <w:t>e</w:t>
            </w:r>
            <w:r w:rsidRPr="00F05BC3">
              <w:rPr>
                <w:rFonts w:cs="ZapfCalligrEU-Normal"/>
              </w:rPr>
              <w:t xml:space="preserve">: </w:t>
            </w:r>
            <w:r>
              <w:rPr>
                <w:rFonts w:cs="ZapfCalligrEU-Normal"/>
              </w:rPr>
              <w:br/>
            </w:r>
            <w:r w:rsidRPr="00F05BC3">
              <w:rPr>
                <w:rFonts w:cs="ZapfCalligrEU-Normal"/>
                <w:i/>
              </w:rPr>
              <w:t>Czy firma może istnieć bez rynku, bez odbiorców? Dlaczego</w:t>
            </w:r>
            <w:r>
              <w:rPr>
                <w:rFonts w:cs="ZapfCalligrEU-Normal"/>
                <w:i/>
              </w:rPr>
              <w:t xml:space="preserve"> nie</w:t>
            </w:r>
            <w:r w:rsidRPr="00F05BC3">
              <w:rPr>
                <w:rFonts w:cs="ZapfCalligrEU-Normal"/>
                <w:i/>
              </w:rPr>
              <w:t>?</w:t>
            </w:r>
            <w:r>
              <w:rPr>
                <w:rFonts w:cs="ZapfCalligrEU-Normal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072A4">
              <w:rPr>
                <w:rFonts w:cs="ZapfCalligrEU-Normal"/>
                <w:b/>
              </w:rPr>
              <w:t xml:space="preserve"> </w:t>
            </w:r>
            <w:r w:rsidRPr="007072A4">
              <w:rPr>
                <w:rFonts w:cs="ZapfCalligrEU-Normal"/>
                <w:b/>
              </w:rPr>
              <w:br/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</w:rPr>
              <w:t xml:space="preserve">Bez działania rynkowego, firma byłaby </w:t>
            </w:r>
            <w:r w:rsidRPr="007072A4">
              <w:rPr>
                <w:rFonts w:cs="ZapfCalligrEU-Normal"/>
              </w:rPr>
              <w:t>„</w:t>
            </w:r>
            <w:r>
              <w:rPr>
                <w:rFonts w:cs="ZapfCalligrEU-Normal"/>
              </w:rPr>
              <w:t>m</w:t>
            </w:r>
            <w:r w:rsidRPr="007072A4">
              <w:rPr>
                <w:rFonts w:cs="ZapfCalligrEU-Normal"/>
              </w:rPr>
              <w:t xml:space="preserve">aszynką” do wydawania pieniędzy i tworzenia kosztów… </w:t>
            </w:r>
            <w:r>
              <w:rPr>
                <w:rFonts w:cs="ZapfCalligrEU-Normal"/>
              </w:rPr>
              <w:t>Osoba prowadząca n</w:t>
            </w:r>
            <w:r w:rsidRPr="007072A4">
              <w:rPr>
                <w:rFonts w:cs="ZapfCalligrEU-Normal"/>
              </w:rPr>
              <w:t>awiąz</w:t>
            </w:r>
            <w:r>
              <w:rPr>
                <w:rFonts w:cs="ZapfCalligrEU-Normal"/>
              </w:rPr>
              <w:t>uje do</w:t>
            </w:r>
            <w:r w:rsidRPr="007072A4">
              <w:rPr>
                <w:rFonts w:cs="ZapfCalligrEU-Normal"/>
              </w:rPr>
              <w:t xml:space="preserve"> pierwszego</w:t>
            </w:r>
            <w:r>
              <w:rPr>
                <w:rFonts w:cs="ZapfCalligrEU-Normal"/>
              </w:rPr>
              <w:t xml:space="preserve"> warsztatu pisząc na </w:t>
            </w:r>
            <w:proofErr w:type="spellStart"/>
            <w:r>
              <w:rPr>
                <w:rFonts w:cs="ZapfCalligrEU-Normal"/>
              </w:rPr>
              <w:t>flipcharcie</w:t>
            </w:r>
            <w:proofErr w:type="spellEnd"/>
            <w:r>
              <w:rPr>
                <w:rFonts w:cs="ZapfCalligrEU-Normal"/>
              </w:rPr>
              <w:t xml:space="preserve"> równanie:</w:t>
            </w:r>
          </w:p>
          <w:p w:rsidR="00691809" w:rsidRPr="007072A4" w:rsidRDefault="00691809" w:rsidP="00B47886">
            <w:pPr>
              <w:rPr>
                <w:rFonts w:cs="ZapfCalligrEU-Normal"/>
              </w:rPr>
            </w:pPr>
            <w:r w:rsidRPr="007072A4">
              <w:rPr>
                <w:rFonts w:cs="ZapfCalligrEU-Normal"/>
                <w:b/>
              </w:rPr>
              <w:t>Rynek = Klient = Potrzeby = Popyt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</w:rPr>
              <w:t xml:space="preserve">Osoba prowadząca może narysować kwadrat z napisem (firmy, dostawcy, podaż) oraz kwadrat z napisem (odbiorcy, klienci, popyt). </w:t>
            </w:r>
            <w:r>
              <w:rPr>
                <w:rFonts w:cs="ZapfCalligrEU-Normal"/>
              </w:rPr>
              <w:br/>
              <w:t>Kolejnym krokiem jest narysowani strzałek:</w:t>
            </w:r>
            <w:r>
              <w:rPr>
                <w:rFonts w:cs="ZapfCalligrEU-Normal"/>
              </w:rPr>
              <w:br/>
              <w:t>- od firm w kierunku klientów z podpisem „strumień towarów”</w:t>
            </w:r>
            <w:r>
              <w:rPr>
                <w:rFonts w:cs="ZapfCalligrEU-Normal"/>
              </w:rPr>
              <w:br/>
              <w:t xml:space="preserve">- od klientów w kierunku firm z podpisem „strumień pieniądza” </w:t>
            </w:r>
          </w:p>
          <w:p w:rsidR="00691809" w:rsidRPr="004B7D48" w:rsidRDefault="00691809" w:rsidP="00B47886">
            <w:pPr>
              <w:rPr>
                <w:rFonts w:cs="ZapfCalligrEU-Normal"/>
                <w:i/>
              </w:rPr>
            </w:pPr>
            <w:r w:rsidRPr="004B7D48">
              <w:rPr>
                <w:rFonts w:cs="ZapfCalligrEU-Normal"/>
                <w:i/>
              </w:rPr>
              <w:t xml:space="preserve">Na tym rysunku widzicie jak firmy są powiązane w klientami. 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 w:rsidRPr="004B7D48">
              <w:rPr>
                <w:rFonts w:cs="ZapfCalligrEU-Normal"/>
                <w:i/>
              </w:rPr>
              <w:t xml:space="preserve">Dlatego każdy przedsiębiorca, aby działać skutecznie musi </w:t>
            </w:r>
            <w:r w:rsidRPr="004B7D48">
              <w:rPr>
                <w:rFonts w:cs="ZapfCalligrEU-Normal"/>
                <w:i/>
              </w:rPr>
              <w:lastRenderedPageBreak/>
              <w:t xml:space="preserve">doskonale znać swojego odbiorcę, </w:t>
            </w:r>
            <w:proofErr w:type="spellStart"/>
            <w:r w:rsidRPr="004B7D48">
              <w:rPr>
                <w:rFonts w:cs="ZapfCalligrEU-Normal"/>
                <w:i/>
              </w:rPr>
              <w:t>klienta</w:t>
            </w:r>
            <w:proofErr w:type="spellEnd"/>
            <w:r w:rsidRPr="004B7D48">
              <w:rPr>
                <w:rFonts w:cs="ZapfCalligrEU-Normal"/>
                <w:i/>
              </w:rPr>
              <w:t>, nabywcę</w:t>
            </w:r>
            <w:r w:rsidRPr="007072A4">
              <w:rPr>
                <w:rFonts w:cs="ZapfCalligrEU-Normal"/>
              </w:rPr>
              <w:t>.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  <w:b/>
              </w:rPr>
              <w:t>„</w:t>
            </w:r>
            <w:r w:rsidRPr="007072A4">
              <w:rPr>
                <w:rFonts w:cs="ZapfCalligrEU-Normal"/>
                <w:b/>
              </w:rPr>
              <w:t xml:space="preserve">Poznaj </w:t>
            </w:r>
            <w:proofErr w:type="spellStart"/>
            <w:r w:rsidRPr="007072A4">
              <w:rPr>
                <w:rFonts w:cs="ZapfCalligrEU-Normal"/>
                <w:b/>
              </w:rPr>
              <w:t>klienta</w:t>
            </w:r>
            <w:proofErr w:type="spellEnd"/>
            <w:r w:rsidRPr="007072A4">
              <w:rPr>
                <w:rFonts w:cs="ZapfCalligrEU-Normal"/>
                <w:b/>
              </w:rPr>
              <w:t xml:space="preserve"> swego, jak siebie samego”,  </w:t>
            </w:r>
            <w:r>
              <w:rPr>
                <w:rFonts w:cs="ZapfCalligrEU-Normal"/>
                <w:b/>
              </w:rPr>
              <w:br/>
            </w:r>
            <w:r w:rsidRPr="00036DAF">
              <w:rPr>
                <w:rFonts w:cs="ZapfCalligrEU-Normal"/>
              </w:rPr>
              <w:t>Cel: Uświadamianie, jak ważna w biznesie jest zdolność przyjmowania per</w:t>
            </w:r>
            <w:r>
              <w:rPr>
                <w:rFonts w:cs="ZapfCalligrEU-Normal"/>
              </w:rPr>
              <w:t>s</w:t>
            </w:r>
            <w:r w:rsidRPr="00036DAF">
              <w:rPr>
                <w:rFonts w:cs="ZapfCalligrEU-Normal"/>
              </w:rPr>
              <w:t xml:space="preserve">pektywy </w:t>
            </w:r>
            <w:proofErr w:type="spellStart"/>
            <w:r w:rsidRPr="00036DAF">
              <w:rPr>
                <w:rFonts w:cs="ZapfCalligrEU-Normal"/>
              </w:rPr>
              <w:t>klienta</w:t>
            </w:r>
            <w:proofErr w:type="spellEnd"/>
            <w:r w:rsidRPr="00036DAF">
              <w:rPr>
                <w:rFonts w:cs="ZapfCalligrEU-Normal"/>
              </w:rPr>
              <w:t>, odbiorcy, nabywcy.</w:t>
            </w:r>
            <w:r>
              <w:rPr>
                <w:rFonts w:cs="ZapfCalligrEU-Normal"/>
                <w:b/>
              </w:rPr>
              <w:br/>
            </w:r>
            <w:r>
              <w:rPr>
                <w:rFonts w:cs="ZapfCalligrEU-Normal"/>
              </w:rPr>
              <w:br/>
            </w:r>
            <w:r w:rsidRPr="004F7354">
              <w:rPr>
                <w:rFonts w:cs="ZapfCalligrEU-Normal"/>
              </w:rPr>
              <w:t>Instrukcja</w:t>
            </w:r>
            <w:r>
              <w:rPr>
                <w:rFonts w:cs="ZapfCalligrEU-Normal"/>
                <w:b/>
              </w:rPr>
              <w:t>:</w:t>
            </w:r>
            <w:r>
              <w:rPr>
                <w:rFonts w:cs="ZapfCalligrEU-Normal"/>
              </w:rPr>
              <w:t xml:space="preserve"> prowadzący dzieli uczestniczki i uczestników na trzy mniejsze grupy. </w:t>
            </w:r>
          </w:p>
          <w:p w:rsidR="00691809" w:rsidRPr="004F7354" w:rsidRDefault="00691809" w:rsidP="00B47886">
            <w:pPr>
              <w:rPr>
                <w:rFonts w:cs="ZapfCalligrEU-Normal"/>
                <w:i/>
              </w:rPr>
            </w:pPr>
            <w:r w:rsidRPr="004F7354">
              <w:rPr>
                <w:rFonts w:cs="ZapfCalligrEU-Normal"/>
                <w:i/>
              </w:rPr>
              <w:t xml:space="preserve">Każda podgrupa jest firmą produkującą dobro X dla </w:t>
            </w:r>
            <w:proofErr w:type="spellStart"/>
            <w:r w:rsidRPr="004F7354">
              <w:rPr>
                <w:rFonts w:cs="ZapfCalligrEU-Normal"/>
                <w:i/>
              </w:rPr>
              <w:t>klienta</w:t>
            </w:r>
            <w:proofErr w:type="spellEnd"/>
            <w:r w:rsidRPr="004F7354">
              <w:rPr>
                <w:rFonts w:cs="ZapfCalligrEU-Normal"/>
                <w:i/>
              </w:rPr>
              <w:t xml:space="preserve"> Y – branża i typ firmy do wymyślenia i ustalenia na bieżąco podczas warsztatów. Wymyślcie </w:t>
            </w:r>
            <w:r w:rsidRPr="004F7354">
              <w:rPr>
                <w:rFonts w:cs="ZapfCalligrEU-Normal"/>
                <w:b/>
                <w:i/>
              </w:rPr>
              <w:t>nazwę</w:t>
            </w:r>
            <w:r w:rsidRPr="004F7354">
              <w:rPr>
                <w:rFonts w:cs="ZapfCalligrEU-Normal"/>
                <w:i/>
              </w:rPr>
              <w:t xml:space="preserve"> Waszej firmy, </w:t>
            </w:r>
            <w:r w:rsidRPr="004F7354">
              <w:rPr>
                <w:rFonts w:cs="ZapfCalligrEU-Normal"/>
                <w:b/>
                <w:i/>
              </w:rPr>
              <w:t>branż</w:t>
            </w:r>
            <w:r>
              <w:rPr>
                <w:rFonts w:cs="ZapfCalligrEU-Normal"/>
                <w:b/>
                <w:i/>
              </w:rPr>
              <w:t>ę</w:t>
            </w:r>
            <w:r w:rsidRPr="004F7354">
              <w:rPr>
                <w:rFonts w:cs="ZapfCalligrEU-Normal"/>
                <w:i/>
              </w:rPr>
              <w:t xml:space="preserve">, w której działacie  i w zarysie Waszą </w:t>
            </w:r>
            <w:r w:rsidRPr="004F7354">
              <w:rPr>
                <w:rFonts w:cs="ZapfCalligrEU-Normal"/>
                <w:b/>
                <w:i/>
              </w:rPr>
              <w:t>ofertę</w:t>
            </w:r>
            <w:r w:rsidRPr="004F7354">
              <w:rPr>
                <w:rFonts w:cs="ZapfCalligrEU-Normal"/>
                <w:i/>
              </w:rPr>
              <w:t xml:space="preserve"> (jaki typ produktów lub usług świadczycie ). Na razie nie tworzycie jeszcze szczegółowej oferty.  </w:t>
            </w:r>
          </w:p>
          <w:p w:rsidR="00691809" w:rsidRDefault="00691809" w:rsidP="00B47886">
            <w:pPr>
              <w:rPr>
                <w:rFonts w:cs="ZapfCalligrEU-Normal"/>
                <w:bCs/>
              </w:rPr>
            </w:pPr>
            <w:r w:rsidRPr="007072A4">
              <w:rPr>
                <w:rFonts w:cs="ZapfCalligrEU-Normal"/>
                <w:b/>
              </w:rPr>
              <w:br/>
            </w:r>
            <w:r>
              <w:rPr>
                <w:rFonts w:cs="ZapfCalligrEU-Normal"/>
                <w:b/>
              </w:rPr>
              <w:t>T</w:t>
            </w:r>
            <w:r w:rsidRPr="007072A4">
              <w:rPr>
                <w:rFonts w:cs="ZapfCalligrEU-Normal"/>
                <w:b/>
              </w:rPr>
              <w:t>worz</w:t>
            </w:r>
            <w:r>
              <w:rPr>
                <w:rFonts w:cs="ZapfCalligrEU-Normal"/>
                <w:b/>
              </w:rPr>
              <w:t>enie</w:t>
            </w:r>
            <w:r w:rsidRPr="007072A4">
              <w:rPr>
                <w:rFonts w:cs="ZapfCalligrEU-Normal"/>
                <w:b/>
              </w:rPr>
              <w:t xml:space="preserve"> profil wylosowanego odbiorcy Y, </w:t>
            </w:r>
            <w:r>
              <w:rPr>
                <w:rFonts w:cs="ZapfCalligrEU-Normal"/>
                <w:b/>
              </w:rPr>
              <w:t>30 minut</w:t>
            </w:r>
            <w:r w:rsidRPr="007072A4">
              <w:rPr>
                <w:rFonts w:cs="ZapfCalligrEU-Normal"/>
                <w:b/>
              </w:rPr>
              <w:br/>
              <w:t xml:space="preserve">(tzw. Personę), </w:t>
            </w:r>
            <w:r w:rsidRPr="007072A4">
              <w:rPr>
                <w:rFonts w:cs="ZapfCalligrEU-Normal"/>
              </w:rPr>
              <w:t xml:space="preserve">(styl życia, wartości, potrzeby, itp.), </w:t>
            </w:r>
          </w:p>
          <w:p w:rsidR="00691809" w:rsidRDefault="00691809" w:rsidP="00B47886">
            <w:pPr>
              <w:rPr>
                <w:rFonts w:cs="ZapfCalligrEU-Normal"/>
                <w:bCs/>
              </w:rPr>
            </w:pPr>
            <w:r>
              <w:rPr>
                <w:rFonts w:cs="ZapfCalligrEU-Normal"/>
                <w:bCs/>
              </w:rPr>
              <w:t xml:space="preserve">Przed ćwiczeniem prowadzący przygotowuje na karteczkach do wylosowania kilka typów odbiorców do dalszego rozwinięcia, np. (1) mężczyzna, lat 58, emerytowany policjant, (2) kobieta, lat 32, </w:t>
            </w:r>
            <w:proofErr w:type="spellStart"/>
            <w:r>
              <w:rPr>
                <w:rFonts w:cs="ZapfCalligrEU-Normal"/>
                <w:bCs/>
              </w:rPr>
              <w:t>singielka</w:t>
            </w:r>
            <w:proofErr w:type="spellEnd"/>
            <w:r>
              <w:rPr>
                <w:rFonts w:cs="ZapfCalligrEU-Normal"/>
                <w:bCs/>
              </w:rPr>
              <w:t xml:space="preserve"> z dużego miasta, (3) mężczyzna, lat 22, student fizyki, (4) kobieta, lat 45, nauczycielka argentyńskiego tanga)…</w:t>
            </w:r>
          </w:p>
          <w:p w:rsidR="00691809" w:rsidRPr="00F05BC3" w:rsidRDefault="00691809" w:rsidP="00B47886">
            <w:pPr>
              <w:rPr>
                <w:rFonts w:cs="ZapfCalligrEU-Normal"/>
                <w:bCs/>
                <w:i/>
              </w:rPr>
            </w:pPr>
            <w:r w:rsidRPr="00F05BC3">
              <w:rPr>
                <w:rFonts w:cs="ZapfCalligrEU-Normal"/>
                <w:bCs/>
                <w:i/>
              </w:rPr>
              <w:t xml:space="preserve">Persona jest sposobem na wgląd w sposób życia – myślenia, działania potencjalnego </w:t>
            </w:r>
            <w:proofErr w:type="spellStart"/>
            <w:r w:rsidRPr="00F05BC3">
              <w:rPr>
                <w:rFonts w:cs="ZapfCalligrEU-Normal"/>
                <w:bCs/>
                <w:i/>
              </w:rPr>
              <w:t>klienta</w:t>
            </w:r>
            <w:proofErr w:type="spellEnd"/>
            <w:r w:rsidRPr="00F05BC3">
              <w:rPr>
                <w:rFonts w:cs="ZapfCalligrEU-Normal"/>
                <w:bCs/>
                <w:i/>
              </w:rPr>
              <w:t>. Przedsiębiorcy zbierają dane o</w:t>
            </w:r>
            <w:r>
              <w:rPr>
                <w:rFonts w:cs="ZapfCalligrEU-Normal"/>
                <w:bCs/>
                <w:i/>
              </w:rPr>
              <w:t> </w:t>
            </w:r>
            <w:r w:rsidRPr="00F05BC3">
              <w:rPr>
                <w:rFonts w:cs="ZapfCalligrEU-Normal"/>
                <w:bCs/>
                <w:i/>
              </w:rPr>
              <w:t>klientach z badań marketingowych, wywiadów indywidualnych i</w:t>
            </w:r>
            <w:r>
              <w:rPr>
                <w:rFonts w:cs="ZapfCalligrEU-Normal"/>
                <w:bCs/>
                <w:i/>
              </w:rPr>
              <w:t> </w:t>
            </w:r>
            <w:r w:rsidRPr="00F05BC3">
              <w:rPr>
                <w:rFonts w:cs="ZapfCalligrEU-Normal"/>
                <w:bCs/>
                <w:i/>
              </w:rPr>
              <w:t xml:space="preserve">tzw. badaniach fikusowych (zogniskowanych wywiadach grupowych). Na podstawie kombinacji różnych źródeł tworzona jest Persona – modelowy oraz </w:t>
            </w:r>
            <w:proofErr w:type="spellStart"/>
            <w:r w:rsidRPr="00F05BC3">
              <w:rPr>
                <w:rFonts w:cs="ZapfCalligrEU-Normal"/>
                <w:bCs/>
                <w:i/>
              </w:rPr>
              <w:t>klienta</w:t>
            </w:r>
            <w:proofErr w:type="spellEnd"/>
            <w:r w:rsidRPr="00F05BC3">
              <w:rPr>
                <w:rFonts w:cs="ZapfCalligrEU-Normal"/>
                <w:bCs/>
                <w:i/>
              </w:rPr>
              <w:t xml:space="preserve">. Stworzenie takiego obrazu pozwala łatwiej „wejść w buty </w:t>
            </w:r>
            <w:proofErr w:type="spellStart"/>
            <w:r w:rsidRPr="00F05BC3">
              <w:rPr>
                <w:rFonts w:cs="ZapfCalligrEU-Normal"/>
                <w:bCs/>
                <w:i/>
              </w:rPr>
              <w:t>klienta</w:t>
            </w:r>
            <w:proofErr w:type="spellEnd"/>
            <w:r w:rsidRPr="00F05BC3">
              <w:rPr>
                <w:rFonts w:cs="ZapfCalligrEU-Normal"/>
                <w:bCs/>
                <w:i/>
              </w:rPr>
              <w:t>”</w:t>
            </w:r>
            <w:r>
              <w:rPr>
                <w:rFonts w:cs="ZapfCalligrEU-Normal"/>
                <w:bCs/>
                <w:i/>
              </w:rPr>
              <w:t xml:space="preserve"> </w:t>
            </w:r>
            <w:r w:rsidRPr="00F05BC3">
              <w:rPr>
                <w:rFonts w:cs="ZapfCalligrEU-Normal"/>
                <w:bCs/>
                <w:i/>
              </w:rPr>
              <w:t xml:space="preserve"> i dzięki temu tworzyć lub testować ofertę możliwie dobrze dopasowaną do potrzeb i stylu </w:t>
            </w:r>
            <w:r w:rsidRPr="00F05BC3">
              <w:rPr>
                <w:rFonts w:cs="ZapfCalligrEU-Normal"/>
                <w:bCs/>
                <w:i/>
              </w:rPr>
              <w:lastRenderedPageBreak/>
              <w:t xml:space="preserve">życia </w:t>
            </w:r>
            <w:proofErr w:type="spellStart"/>
            <w:r w:rsidRPr="00F05BC3">
              <w:rPr>
                <w:rFonts w:cs="ZapfCalligrEU-Normal"/>
                <w:bCs/>
                <w:i/>
              </w:rPr>
              <w:t>klienta</w:t>
            </w:r>
            <w:proofErr w:type="spellEnd"/>
            <w:r w:rsidRPr="00F05BC3">
              <w:rPr>
                <w:rFonts w:cs="ZapfCalligrEU-Normal"/>
                <w:bCs/>
                <w:i/>
              </w:rPr>
              <w:t xml:space="preserve">. </w:t>
            </w:r>
          </w:p>
          <w:p w:rsidR="00691809" w:rsidRPr="003800B6" w:rsidRDefault="00691809" w:rsidP="00B47886">
            <w:pPr>
              <w:rPr>
                <w:rFonts w:cs="ZapfCalligrEU-Normal"/>
                <w:bCs/>
              </w:rPr>
            </w:pPr>
            <w:r>
              <w:rPr>
                <w:rFonts w:cs="ZapfCalligrEU-Normal"/>
                <w:b/>
                <w:bCs/>
              </w:rPr>
              <w:t>Każda grupa losuje swoją postać. Weźcie teraz brystol, klej, gazety, pisaki i spróbujcie stworzyć personę, rozwinąć ją jak najszczegółowiej.</w:t>
            </w:r>
            <w:r w:rsidRPr="00956F0E">
              <w:rPr>
                <w:rFonts w:cs="ZapfCalligrEU-Normal"/>
                <w:bCs/>
              </w:rPr>
              <w:br/>
            </w:r>
            <w:r>
              <w:rPr>
                <w:rFonts w:cs="ZapfCalligrEU-Normal"/>
                <w:bCs/>
              </w:rPr>
              <w:br/>
            </w:r>
            <w:r w:rsidRPr="00956F0E">
              <w:rPr>
                <w:rFonts w:cs="ZapfCalligrEU-Normal"/>
                <w:bCs/>
              </w:rPr>
              <w:t>P</w:t>
            </w:r>
            <w:r w:rsidRPr="00956F0E">
              <w:rPr>
                <w:rFonts w:cs="ZapfCalligrEU-Normal"/>
              </w:rPr>
              <w:t xml:space="preserve">rezentacja prac, gotowych </w:t>
            </w:r>
            <w:r w:rsidRPr="00F14CDD">
              <w:rPr>
                <w:rFonts w:cs="ZapfCalligrEU-Normal"/>
              </w:rPr>
              <w:t>Person, 15 minut</w:t>
            </w:r>
          </w:p>
          <w:p w:rsidR="00691809" w:rsidRPr="00956F0E" w:rsidRDefault="00691809" w:rsidP="00B47886">
            <w:pPr>
              <w:rPr>
                <w:rFonts w:cs="ZapfCalligrEU-Normal"/>
              </w:rPr>
            </w:pPr>
            <w:r w:rsidRPr="00956F0E">
              <w:rPr>
                <w:rFonts w:cs="ZapfCalligrEU-Normal"/>
              </w:rPr>
              <w:t>Po prezentacji osoba prowadząca zabiera Personę jej autorom i</w:t>
            </w:r>
            <w:r>
              <w:rPr>
                <w:rFonts w:cs="ZapfCalligrEU-Normal"/>
              </w:rPr>
              <w:t> </w:t>
            </w:r>
            <w:r w:rsidRPr="00956F0E">
              <w:rPr>
                <w:rFonts w:cs="ZapfCalligrEU-Normal"/>
              </w:rPr>
              <w:t>przekazuje innej grupie</w:t>
            </w:r>
            <w:r>
              <w:rPr>
                <w:rFonts w:cs="ZapfCalligrEU-Normal"/>
              </w:rPr>
              <w:t>.</w:t>
            </w:r>
          </w:p>
          <w:p w:rsidR="00691809" w:rsidRDefault="00691809" w:rsidP="00B47886">
            <w:pPr>
              <w:spacing w:after="0"/>
              <w:rPr>
                <w:rFonts w:cs="ZapfCalligrEU-Normal"/>
              </w:rPr>
            </w:pPr>
            <w:r w:rsidRPr="003800B6">
              <w:rPr>
                <w:rFonts w:cs="ZapfCalligrEU-Normal"/>
                <w:b/>
              </w:rPr>
              <w:t>Tworzenie przez firmy oferty dla otrzymanej Persony, 20 minut</w:t>
            </w:r>
            <w:r w:rsidRPr="003800B6">
              <w:rPr>
                <w:rFonts w:cs="ZapfCalligrEU-Normal"/>
                <w:b/>
              </w:rPr>
              <w:br/>
            </w:r>
            <w:r>
              <w:rPr>
                <w:rFonts w:cs="ZapfCalligrEU-Normal"/>
              </w:rPr>
              <w:t xml:space="preserve">Grupy tworzą </w:t>
            </w:r>
            <w:r w:rsidRPr="007072A4">
              <w:rPr>
                <w:rFonts w:cs="ZapfCalligrEU-Normal"/>
              </w:rPr>
              <w:t>oferty dla otrzyman</w:t>
            </w:r>
            <w:r>
              <w:rPr>
                <w:rFonts w:cs="ZapfCalligrEU-Normal"/>
              </w:rPr>
              <w:t>ych</w:t>
            </w:r>
            <w:r w:rsidRPr="007072A4">
              <w:rPr>
                <w:rFonts w:cs="ZapfCalligrEU-Normal"/>
              </w:rPr>
              <w:t xml:space="preserve"> odbiorc</w:t>
            </w:r>
            <w:r>
              <w:rPr>
                <w:rFonts w:cs="ZapfCalligrEU-Normal"/>
              </w:rPr>
              <w:t>ów.</w:t>
            </w:r>
            <w:r>
              <w:rPr>
                <w:rFonts w:cs="ZapfCalligrEU-Normal"/>
              </w:rPr>
              <w:br/>
            </w:r>
            <w:r>
              <w:rPr>
                <w:rFonts w:cs="ZapfCalligrEU-Normal"/>
              </w:rPr>
              <w:br/>
            </w:r>
            <w:r w:rsidRPr="00B610C0">
              <w:rPr>
                <w:rFonts w:cs="ZapfCalligrEU-Normal"/>
                <w:b/>
              </w:rPr>
              <w:t xml:space="preserve">Tworzenie logotypu, </w:t>
            </w:r>
            <w:r>
              <w:rPr>
                <w:rFonts w:cs="ZapfCalligrEU-Normal"/>
                <w:b/>
              </w:rPr>
              <w:t>30</w:t>
            </w:r>
            <w:r w:rsidRPr="00B610C0">
              <w:rPr>
                <w:rFonts w:cs="ZapfCalligrEU-Normal"/>
                <w:b/>
              </w:rPr>
              <w:t xml:space="preserve"> minut</w:t>
            </w:r>
            <w:r>
              <w:rPr>
                <w:rFonts w:cs="ZapfCalligrEU-Normal"/>
              </w:rPr>
              <w:t xml:space="preserve"> </w:t>
            </w:r>
            <w:r>
              <w:rPr>
                <w:rFonts w:cs="ZapfCalligrEU-Normal"/>
              </w:rPr>
              <w:br/>
            </w:r>
            <w:r>
              <w:rPr>
                <w:rFonts w:cs="ZapfCalligrEU-Normal"/>
              </w:rPr>
              <w:br/>
              <w:t xml:space="preserve">Wprowadzenie do tematyki, budowanie marki i wizerunku, przykłady i </w:t>
            </w:r>
            <w:proofErr w:type="spellStart"/>
            <w:r>
              <w:rPr>
                <w:rFonts w:cs="ZapfCalligrEU-Normal"/>
              </w:rPr>
              <w:t>antyprzykłady</w:t>
            </w:r>
            <w:proofErr w:type="spellEnd"/>
            <w:r>
              <w:rPr>
                <w:rFonts w:cs="ZapfCalligrEU-Normal"/>
              </w:rPr>
              <w:t xml:space="preserve">. Grupy tworzą logotypy swoich firm, które są spójne z ich ofertą.  </w:t>
            </w:r>
          </w:p>
          <w:p w:rsidR="00691809" w:rsidRDefault="00691809" w:rsidP="00B47886">
            <w:pPr>
              <w:rPr>
                <w:rFonts w:cs="ZapfCalligrEU-Normal"/>
                <w:b/>
                <w:bCs/>
              </w:rPr>
            </w:pPr>
            <w:r w:rsidRPr="007072A4">
              <w:rPr>
                <w:rFonts w:cs="ZapfCalligrEU-Normal"/>
                <w:b/>
                <w:bCs/>
              </w:rPr>
              <w:t>Przerwa, 1</w:t>
            </w:r>
            <w:r>
              <w:rPr>
                <w:rFonts w:cs="ZapfCalligrEU-Normal"/>
                <w:b/>
                <w:bCs/>
              </w:rPr>
              <w:t>5</w:t>
            </w:r>
            <w:r w:rsidRPr="007072A4">
              <w:rPr>
                <w:rFonts w:cs="ZapfCalligrEU-Normal"/>
                <w:b/>
                <w:bCs/>
              </w:rPr>
              <w:t xml:space="preserve"> minut</w:t>
            </w:r>
          </w:p>
          <w:p w:rsidR="00691809" w:rsidRDefault="00691809" w:rsidP="00B47886">
            <w:pPr>
              <w:rPr>
                <w:rFonts w:cs="ZapfCalligrEU-Normal"/>
                <w:b/>
                <w:bCs/>
              </w:rPr>
            </w:pPr>
            <w:r>
              <w:rPr>
                <w:rFonts w:cs="ZapfCalligrEU-Normal"/>
                <w:b/>
                <w:bCs/>
              </w:rPr>
              <w:t>P</w:t>
            </w:r>
            <w:r w:rsidRPr="007072A4">
              <w:rPr>
                <w:rFonts w:cs="ZapfCalligrEU-Normal"/>
                <w:b/>
                <w:bCs/>
              </w:rPr>
              <w:t>rezentacja ofert</w:t>
            </w:r>
            <w:r>
              <w:rPr>
                <w:rFonts w:cs="ZapfCalligrEU-Normal"/>
                <w:b/>
                <w:bCs/>
              </w:rPr>
              <w:t xml:space="preserve"> firmowych dla Person</w:t>
            </w:r>
            <w:r w:rsidRPr="007072A4">
              <w:rPr>
                <w:rFonts w:cs="ZapfCalligrEU-Normal"/>
                <w:b/>
                <w:bCs/>
              </w:rPr>
              <w:t xml:space="preserve">, </w:t>
            </w:r>
            <w:r>
              <w:rPr>
                <w:rFonts w:cs="ZapfCalligrEU-Normal"/>
                <w:b/>
                <w:bCs/>
              </w:rPr>
              <w:t>20</w:t>
            </w:r>
            <w:r w:rsidRPr="007072A4">
              <w:rPr>
                <w:rFonts w:cs="ZapfCalligrEU-Normal"/>
                <w:b/>
                <w:bCs/>
              </w:rPr>
              <w:t xml:space="preserve"> minut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  <w:bCs/>
              </w:rPr>
              <w:t xml:space="preserve">Osoba prowadząca podsumowując prezentację każdej persony pyta </w:t>
            </w:r>
            <w:r>
              <w:rPr>
                <w:rFonts w:cs="ZapfCalligrEU-Normal"/>
              </w:rPr>
              <w:t xml:space="preserve">jaką wartość mają dla odbiorców (Person) oferowane przez Was produkty i usługi. Jaką wartość realizują nabywcy? Co jest dla nich ważne, kiedy kupują ten produkt usługę?  </w:t>
            </w:r>
          </w:p>
          <w:p w:rsidR="00691809" w:rsidRDefault="00691809" w:rsidP="00B47886">
            <w:pPr>
              <w:rPr>
                <w:rFonts w:cs="ZapfCalligrEU-Normal"/>
                <w:b/>
              </w:rPr>
            </w:pPr>
            <w:r w:rsidRPr="007072A4">
              <w:rPr>
                <w:rFonts w:cs="ZapfCalligrEU-Normal"/>
                <w:b/>
                <w:bCs/>
              </w:rPr>
              <w:t xml:space="preserve">Dyskusja </w:t>
            </w:r>
            <w:r>
              <w:rPr>
                <w:rFonts w:cs="ZapfCalligrEU-Normal"/>
                <w:b/>
                <w:bCs/>
              </w:rPr>
              <w:t xml:space="preserve">o wartościach </w:t>
            </w:r>
            <w:r w:rsidRPr="007072A4">
              <w:rPr>
                <w:rFonts w:cs="ZapfCalligrEU-Normal"/>
                <w:b/>
                <w:bCs/>
              </w:rPr>
              <w:t>moderowana przez prowadzącego, 10</w:t>
            </w:r>
            <w:r>
              <w:rPr>
                <w:rFonts w:cs="ZapfCalligrEU-Normal"/>
                <w:b/>
                <w:bCs/>
              </w:rPr>
              <w:t xml:space="preserve"> minut</w:t>
            </w:r>
            <w:r w:rsidRPr="007072A4">
              <w:rPr>
                <w:rFonts w:cs="ZapfCalligrEU-Normal"/>
                <w:b/>
              </w:rPr>
              <w:t xml:space="preserve"> </w:t>
            </w:r>
          </w:p>
          <w:p w:rsidR="00691809" w:rsidRPr="0044218C" w:rsidRDefault="00691809" w:rsidP="00B47886">
            <w:pPr>
              <w:rPr>
                <w:rFonts w:cs="ZapfCalligrEU-Normal"/>
              </w:rPr>
            </w:pPr>
            <w:r w:rsidRPr="00956F0E">
              <w:rPr>
                <w:rFonts w:cs="ZapfCalligrEU-Normal"/>
                <w:b/>
              </w:rPr>
              <w:t>Cel:</w:t>
            </w:r>
            <w:r w:rsidRPr="004F7354">
              <w:rPr>
                <w:rFonts w:cs="ZapfCalligrEU-Normal"/>
              </w:rPr>
              <w:t xml:space="preserve"> </w:t>
            </w:r>
            <w:r>
              <w:rPr>
                <w:rFonts w:cs="ZapfCalligrEU-Normal"/>
                <w:b/>
              </w:rPr>
              <w:t>wprowadzenie wątku wartości do myślenia o przedsiębiorczości.</w:t>
            </w:r>
            <w:r w:rsidRPr="007072A4">
              <w:rPr>
                <w:rFonts w:cs="ZapfCalligrEU-Normal"/>
                <w:b/>
              </w:rPr>
              <w:br/>
            </w:r>
            <w:r>
              <w:rPr>
                <w:rFonts w:cs="ZapfCalligrEU-Normal"/>
              </w:rPr>
              <w:br/>
            </w:r>
            <w:r>
              <w:rPr>
                <w:rFonts w:cs="ZapfCalligrEU-Normal"/>
              </w:rPr>
              <w:lastRenderedPageBreak/>
              <w:t>Instrukcja: pytania otwierające do uczestników:</w:t>
            </w:r>
          </w:p>
          <w:p w:rsidR="00691809" w:rsidRPr="00956F0E" w:rsidRDefault="00691809" w:rsidP="00B47886">
            <w:pPr>
              <w:rPr>
                <w:rFonts w:cs="ZapfCalligrEU-Normal"/>
                <w:i/>
              </w:rPr>
            </w:pPr>
            <w:r w:rsidRPr="004F7354">
              <w:rPr>
                <w:rFonts w:cs="ZapfCalligrEU-Normal"/>
                <w:i/>
              </w:rPr>
              <w:t>Co to są wartości?</w:t>
            </w:r>
            <w:r w:rsidRPr="004F7354">
              <w:rPr>
                <w:rFonts w:cs="ZapfCalligrEU-Normal"/>
                <w:i/>
              </w:rPr>
              <w:br/>
              <w:t>Co jest wartościowe?</w:t>
            </w:r>
            <w:r w:rsidRPr="004F7354">
              <w:rPr>
                <w:rFonts w:cs="ZapfCalligrEU-Normal"/>
                <w:i/>
              </w:rPr>
              <w:br/>
              <w:t>Co jest ważne?</w:t>
            </w:r>
            <w:r>
              <w:rPr>
                <w:rFonts w:cs="ZapfCalligrEU-Normal"/>
                <w:i/>
              </w:rPr>
              <w:br/>
            </w:r>
            <w:r w:rsidRPr="007072A4">
              <w:rPr>
                <w:rFonts w:cs="ZapfCalligrEU-Normal"/>
                <w:b/>
              </w:rPr>
              <w:t>Przykłady:</w:t>
            </w:r>
            <w:r w:rsidRPr="007072A4">
              <w:rPr>
                <w:rFonts w:cs="ZapfCalligrEU-Normal"/>
                <w:b/>
              </w:rPr>
              <w:br/>
            </w:r>
            <w:r w:rsidRPr="007072A4">
              <w:rPr>
                <w:rFonts w:cs="ZapfCalligrEU-Normal"/>
              </w:rPr>
              <w:t xml:space="preserve">rzeczy (np. zegarek)  </w:t>
            </w:r>
            <w:r w:rsidRPr="007072A4">
              <w:rPr>
                <w:rFonts w:cs="ZapfCalligrEU-Normal"/>
              </w:rPr>
              <w:br/>
              <w:t xml:space="preserve">ludzie (np. przyjaciel) </w:t>
            </w:r>
            <w:r w:rsidRPr="007072A4">
              <w:rPr>
                <w:rFonts w:cs="ZapfCalligrEU-Normal"/>
              </w:rPr>
              <w:br/>
              <w:t xml:space="preserve">idee (np. czas wolny, zaufanie, wolność), </w:t>
            </w:r>
            <w:r w:rsidRPr="007072A4">
              <w:rPr>
                <w:rFonts w:cs="ZapfCalligrEU-Normal"/>
              </w:rPr>
              <w:br/>
              <w:t>miejsca (dom, miejscowość)</w:t>
            </w:r>
          </w:p>
          <w:p w:rsidR="00691809" w:rsidRPr="00A54D3F" w:rsidRDefault="00691809" w:rsidP="00B47886">
            <w:pPr>
              <w:rPr>
                <w:rFonts w:cs="ZapfCalligrEU-Normal"/>
                <w:i/>
              </w:rPr>
            </w:pPr>
            <w:r w:rsidRPr="00A54D3F">
              <w:rPr>
                <w:rFonts w:cs="ZapfCalligrEU-Normal"/>
                <w:i/>
              </w:rPr>
              <w:t xml:space="preserve">Jak połączyć działanie biznesowe z działaniem na rzecz swojej miejscowości? Dawni przedsiębiorcy zajmowali się po pracy filantropią (ktoś pamięta jakie działanie filantropijne podejmowali galicyjscy naftowcy?) Dziś taka społeczna działalność nazywa się społeczną odpowiedzialnością biznesu (ang. </w:t>
            </w:r>
            <w:proofErr w:type="spellStart"/>
            <w:r w:rsidRPr="00A54D3F">
              <w:rPr>
                <w:rFonts w:cs="ZapfCalligrEU-Normal"/>
                <w:i/>
              </w:rPr>
              <w:t>Corporate</w:t>
            </w:r>
            <w:proofErr w:type="spellEnd"/>
            <w:r w:rsidRPr="00A54D3F">
              <w:rPr>
                <w:rFonts w:cs="ZapfCalligrEU-Normal"/>
                <w:i/>
              </w:rPr>
              <w:t xml:space="preserve"> </w:t>
            </w:r>
            <w:proofErr w:type="spellStart"/>
            <w:r w:rsidRPr="00A54D3F">
              <w:rPr>
                <w:rFonts w:cs="ZapfCalligrEU-Normal"/>
                <w:i/>
              </w:rPr>
              <w:t>Social</w:t>
            </w:r>
            <w:proofErr w:type="spellEnd"/>
            <w:r w:rsidRPr="00A54D3F">
              <w:rPr>
                <w:rFonts w:cs="ZapfCalligrEU-Normal"/>
                <w:i/>
              </w:rPr>
              <w:t xml:space="preserve"> </w:t>
            </w:r>
            <w:proofErr w:type="spellStart"/>
            <w:r w:rsidRPr="00A54D3F">
              <w:rPr>
                <w:rFonts w:cs="ZapfCalligrEU-Normal"/>
                <w:i/>
              </w:rPr>
              <w:t>Responsibility</w:t>
            </w:r>
            <w:proofErr w:type="spellEnd"/>
            <w:r w:rsidRPr="00A54D3F">
              <w:rPr>
                <w:rFonts w:cs="ZapfCalligrEU-Normal"/>
                <w:i/>
              </w:rPr>
              <w:t>, CSR).</w:t>
            </w:r>
            <w:r>
              <w:rPr>
                <w:rFonts w:cs="ZapfCalligrEU-Normal"/>
                <w:i/>
              </w:rPr>
              <w:t xml:space="preserve"> Znacie przykłady takich działań? </w:t>
            </w:r>
            <w:r>
              <w:rPr>
                <w:rFonts w:cs="ZapfCalligrEU-Normal"/>
                <w:i/>
              </w:rPr>
              <w:br/>
              <w:t>Za chwilę spróbujecie połączyć w praktyce myślenie i działanie dla zysku z działalnością społeczną.</w:t>
            </w:r>
          </w:p>
          <w:p w:rsidR="00691809" w:rsidRPr="00A54D3F" w:rsidRDefault="00691809" w:rsidP="00B47886">
            <w:pPr>
              <w:rPr>
                <w:rFonts w:cs="ZapfCalligrEU-Normal"/>
              </w:rPr>
            </w:pPr>
            <w:r w:rsidRPr="007072A4">
              <w:rPr>
                <w:rFonts w:cs="ZapfCalligrEU-Normal"/>
                <w:b/>
              </w:rPr>
              <w:t xml:space="preserve">Rozgrywka „Chłopskiej Ekonomii Społecznej”, 60 minut </w:t>
            </w:r>
            <w:r>
              <w:rPr>
                <w:rFonts w:cs="ZapfCalligrEU-Normal"/>
                <w:b/>
              </w:rPr>
              <w:br/>
            </w:r>
            <w:r>
              <w:rPr>
                <w:rFonts w:cs="ZapfCalligrEU-Normal"/>
                <w:b/>
              </w:rPr>
              <w:br/>
            </w:r>
            <w:r>
              <w:rPr>
                <w:rFonts w:cs="ZapfCalligrEU-Normal"/>
              </w:rPr>
              <w:t>P</w:t>
            </w:r>
            <w:r w:rsidRPr="007072A4">
              <w:rPr>
                <w:rFonts w:cs="ZapfCalligrEU-Normal"/>
              </w:rPr>
              <w:t xml:space="preserve">róba łączenia w działania biznesowego prowadzenia biznesu </w:t>
            </w:r>
            <w:r>
              <w:rPr>
                <w:rFonts w:cs="ZapfCalligrEU-Normal"/>
              </w:rPr>
              <w:br/>
            </w:r>
            <w:r w:rsidRPr="007072A4">
              <w:rPr>
                <w:rFonts w:cs="ZapfCalligrEU-Normal"/>
              </w:rPr>
              <w:t xml:space="preserve">z fundowaniem cegiełek na cele lokalne). </w:t>
            </w:r>
            <w:r>
              <w:rPr>
                <w:rFonts w:cs="ZapfCalligrEU-Normal"/>
              </w:rPr>
              <w:t>Wygrywa osoba, która nie tylko prowadziła skutecznie działalność gospodarczą, ale również udało jej się sfinansować i wesprzeć liczne lokalne dobra wspólne (np. orkiestrę dętą, szpital, sierociniec).</w:t>
            </w:r>
          </w:p>
          <w:p w:rsidR="00691809" w:rsidRDefault="00691809" w:rsidP="00B47886">
            <w:pPr>
              <w:rPr>
                <w:rFonts w:cs="Calibri"/>
              </w:rPr>
            </w:pPr>
            <w:r w:rsidRPr="007072A4">
              <w:rPr>
                <w:rFonts w:cs="ZapfCalligrEU-Normal"/>
              </w:rPr>
              <w:t>Rozmowa po rozgrywce, pytania:</w:t>
            </w:r>
            <w:r w:rsidRPr="007072A4">
              <w:rPr>
                <w:rFonts w:cs="Calibri"/>
                <w:b/>
              </w:rPr>
              <w:br/>
            </w:r>
            <w:r w:rsidRPr="0044218C">
              <w:rPr>
                <w:rFonts w:cs="Calibri"/>
                <w:i/>
              </w:rPr>
              <w:t>W jaki sposób udało Wam się połączyć bycie filantropem z</w:t>
            </w:r>
            <w:r>
              <w:rPr>
                <w:rFonts w:cs="Calibri"/>
                <w:i/>
              </w:rPr>
              <w:t> </w:t>
            </w:r>
            <w:r w:rsidRPr="0044218C">
              <w:rPr>
                <w:rFonts w:cs="Calibri"/>
                <w:i/>
              </w:rPr>
              <w:t>prowadzeniem biznesu?</w:t>
            </w:r>
            <w:r w:rsidRPr="007072A4">
              <w:rPr>
                <w:rFonts w:cs="Calibri"/>
              </w:rPr>
              <w:br/>
            </w:r>
            <w:r w:rsidRPr="007072A4">
              <w:rPr>
                <w:rFonts w:cs="Calibri"/>
              </w:rPr>
              <w:lastRenderedPageBreak/>
              <w:t>Jakie wartości realizowane były poprzez ufundowane cegiełki (na rzecz orkiestry dętej, ochronki, lokalnego szpitala, itd.)</w:t>
            </w:r>
            <w:r>
              <w:rPr>
                <w:rFonts w:cs="Calibri"/>
              </w:rPr>
              <w:t>?</w:t>
            </w:r>
          </w:p>
          <w:p w:rsidR="00691809" w:rsidRDefault="00691809" w:rsidP="00B47886">
            <w:pPr>
              <w:rPr>
                <w:rFonts w:cs="Calibri"/>
                <w:b/>
                <w:bCs/>
              </w:rPr>
            </w:pPr>
            <w:r w:rsidRPr="007072A4">
              <w:rPr>
                <w:rFonts w:cs="ZapfCalligrEU-Normal"/>
                <w:b/>
              </w:rPr>
              <w:t>Wartości są różne. Wartości ekonomiczne są jednymi z nich</w:t>
            </w:r>
          </w:p>
          <w:p w:rsidR="00691809" w:rsidRDefault="00691809" w:rsidP="00B47886">
            <w:pPr>
              <w:rPr>
                <w:rFonts w:cs="ZapfCalligrEU-Normal"/>
                <w:b/>
              </w:rPr>
            </w:pPr>
            <w:r w:rsidRPr="007072A4">
              <w:rPr>
                <w:rFonts w:cs="ZapfCalligrEU-Normal"/>
                <w:b/>
              </w:rPr>
              <w:t xml:space="preserve">Podsumowanie całości, </w:t>
            </w:r>
            <w:r>
              <w:rPr>
                <w:rFonts w:cs="ZapfCalligrEU-Normal"/>
                <w:b/>
              </w:rPr>
              <w:t>30</w:t>
            </w:r>
            <w:r w:rsidRPr="007072A4">
              <w:rPr>
                <w:rFonts w:cs="ZapfCalligrEU-Normal"/>
                <w:b/>
              </w:rPr>
              <w:t xml:space="preserve"> minut</w:t>
            </w:r>
          </w:p>
          <w:p w:rsidR="00691809" w:rsidRDefault="00691809" w:rsidP="00B47886">
            <w:pPr>
              <w:rPr>
                <w:rFonts w:cs="ZapfCalligrEU-Normal"/>
              </w:rPr>
            </w:pPr>
            <w:r>
              <w:rPr>
                <w:rFonts w:cs="ZapfCalligrEU-Normal"/>
                <w:b/>
              </w:rPr>
              <w:br/>
              <w:t>Prowadzący przypomina tematy poruszone podczas warsztatu</w:t>
            </w:r>
            <w:r w:rsidRPr="007072A4">
              <w:rPr>
                <w:rFonts w:cs="ZapfCalligrEU-Normal"/>
                <w:b/>
              </w:rPr>
              <w:br/>
            </w:r>
            <w:r w:rsidRPr="00B15271">
              <w:rPr>
                <w:rFonts w:cs="ZapfCalligrEU-Normal"/>
                <w:i/>
              </w:rPr>
              <w:t xml:space="preserve">Na koniec zajęć chciałbym zaproponować rundkę końcową. </w:t>
            </w:r>
          </w:p>
          <w:p w:rsidR="00691809" w:rsidRDefault="00691809" w:rsidP="00B47886">
            <w:pPr>
              <w:rPr>
                <w:rFonts w:cs="ZapfCalligrEU-Normal"/>
                <w:b/>
                <w:bCs/>
              </w:rPr>
            </w:pPr>
            <w:r w:rsidRPr="007072A4">
              <w:rPr>
                <w:rFonts w:cs="ZapfCalligrEU-Normal"/>
              </w:rPr>
              <w:t>Praca indywidualna. Odpowiedź skierowana do całej grupy.</w:t>
            </w:r>
          </w:p>
          <w:p w:rsidR="00691809" w:rsidRDefault="00691809" w:rsidP="00B47886">
            <w:pPr>
              <w:rPr>
                <w:rFonts w:cs="ZapfCalligrEU-Normal"/>
                <w:b/>
                <w:bCs/>
              </w:rPr>
            </w:pPr>
            <w:r>
              <w:t>Moja złota myśl na temat biznesu/przedsiębiorczości.</w:t>
            </w:r>
          </w:p>
          <w:p w:rsidR="00691809" w:rsidRPr="00A147E6" w:rsidRDefault="00691809" w:rsidP="00B47886">
            <w:pPr>
              <w:rPr>
                <w:rFonts w:cs="ZapfCalligrEU-Normal"/>
                <w:b/>
              </w:rPr>
            </w:pPr>
            <w:r w:rsidRPr="007072A4">
              <w:rPr>
                <w:rFonts w:cs="ZapfCalligrEU-Normal"/>
                <w:b/>
              </w:rPr>
              <w:t>Dzię</w:t>
            </w:r>
            <w:r>
              <w:rPr>
                <w:rFonts w:cs="ZapfCalligrEU-Normal"/>
                <w:b/>
              </w:rPr>
              <w:t>kuję za wspólną pracę i zabawę!</w:t>
            </w:r>
          </w:p>
        </w:tc>
        <w:tc>
          <w:tcPr>
            <w:tcW w:w="6176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snapToGrid w:val="0"/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>Karta z podstawami Marketingu-Mix (kompozycji marketingowej).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>Karta Pracy do Tworzenia Portretu Odbiorcy (Persony)</w:t>
            </w:r>
            <w:r>
              <w:rPr>
                <w:rFonts w:cs="Calibri"/>
              </w:rPr>
              <w:br/>
              <w:t>z pomocnika dla osoby prowadzącej.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br/>
              <w:t>Stos starych magazynów kolorowych, klej, nożyczki papier do </w:t>
            </w:r>
            <w:proofErr w:type="spellStart"/>
            <w:r>
              <w:rPr>
                <w:rFonts w:cs="Calibri"/>
              </w:rPr>
              <w:t>flipcharta</w:t>
            </w:r>
            <w:proofErr w:type="spellEnd"/>
            <w:r>
              <w:rPr>
                <w:rFonts w:cs="Calibri"/>
              </w:rPr>
              <w:t>, brystol.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br/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t xml:space="preserve">Źródła i przykłady do wykorzystania: </w:t>
            </w:r>
            <w:r w:rsidRPr="003A6D89">
              <w:rPr>
                <w:rFonts w:cs="Calibri"/>
                <w:i/>
              </w:rPr>
              <w:t>Tworzenie logotypu – podstawy</w:t>
            </w:r>
            <w:r>
              <w:rPr>
                <w:rFonts w:cs="Calibri"/>
              </w:rPr>
              <w:t xml:space="preserve"> (zał.1_Wskazówki, blok 5).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br/>
            </w:r>
            <w:proofErr w:type="spellStart"/>
            <w:r>
              <w:rPr>
                <w:rFonts w:cs="Calibri"/>
              </w:rPr>
              <w:t>QR-kod</w:t>
            </w:r>
            <w:proofErr w:type="spellEnd"/>
            <w:r>
              <w:rPr>
                <w:rFonts w:cs="Calibri"/>
              </w:rPr>
              <w:t xml:space="preserve"> lub link do artykułu</w:t>
            </w:r>
          </w:p>
          <w:p w:rsidR="00691809" w:rsidRDefault="00691809" w:rsidP="00B47886">
            <w:r>
              <w:rPr>
                <w:rFonts w:cs="Calibri"/>
              </w:rPr>
              <w:t xml:space="preserve">Ignacy Łukasiewicz – pionier społecznej odpowiedzialności biznesu w przemyśle naftowym: </w:t>
            </w:r>
            <w:hyperlink r:id="rId19" w:history="1">
              <w:r>
                <w:rPr>
                  <w:rStyle w:val="Hipercze"/>
                  <w:rFonts w:cs="Calibri"/>
                </w:rPr>
                <w:t>http://oc.mik.krakow.pl/pionierzy/lukasiewicz/</w:t>
              </w:r>
            </w:hyperlink>
            <w:r>
              <w:rPr>
                <w:rFonts w:cs="Calibri"/>
              </w:rPr>
              <w:t xml:space="preserve"> (dostęp: 22.02.2017).</w:t>
            </w:r>
          </w:p>
          <w:p w:rsidR="00691809" w:rsidRPr="003800B6" w:rsidRDefault="00691809" w:rsidP="00B47886"/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br/>
              <w:t>Zestaw „Chłopskiej Ekonomii Społecznej”, dodatku do „Chłopskiej Szkoły Biznesu” (</w:t>
            </w:r>
            <w:hyperlink r:id="rId20" w:history="1">
              <w:r>
                <w:rPr>
                  <w:rStyle w:val="Hipercze"/>
                  <w:rFonts w:cs="Calibri"/>
                </w:rPr>
                <w:t>http://csb.mik.krakow.pl/chlopska-ekonomia-spoleczna/</w:t>
              </w:r>
            </w:hyperlink>
            <w:r>
              <w:rPr>
                <w:rFonts w:cs="Calibri"/>
              </w:rPr>
              <w:t>).</w:t>
            </w: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</w:p>
          <w:p w:rsidR="00691809" w:rsidRDefault="00691809" w:rsidP="00B47886">
            <w:pPr>
              <w:rPr>
                <w:rFonts w:cs="Calibri"/>
              </w:rPr>
            </w:pPr>
            <w:r>
              <w:rPr>
                <w:rFonts w:cs="Calibri"/>
              </w:rPr>
              <w:br/>
              <w:t xml:space="preserve">Karteczki </w:t>
            </w:r>
            <w:proofErr w:type="spellStart"/>
            <w:r>
              <w:rPr>
                <w:rFonts w:cs="Calibri"/>
              </w:rPr>
              <w:t>post-it</w:t>
            </w:r>
            <w:proofErr w:type="spellEnd"/>
            <w:r>
              <w:rPr>
                <w:rFonts w:cs="Calibri"/>
              </w:rPr>
              <w:t xml:space="preserve"> (po 5 na osobę) przyklejane do </w:t>
            </w:r>
            <w:proofErr w:type="spellStart"/>
            <w:r>
              <w:rPr>
                <w:rFonts w:cs="Calibri"/>
              </w:rPr>
              <w:t>flipcharta</w:t>
            </w:r>
            <w:proofErr w:type="spellEnd"/>
            <w:r>
              <w:rPr>
                <w:rFonts w:cs="Calibri"/>
              </w:rPr>
              <w:br/>
              <w:t xml:space="preserve">Rundka polega na przemyśleniu odpowiedzi na każde pytanie i przeklejeniu jej na karcie od </w:t>
            </w:r>
            <w:proofErr w:type="spellStart"/>
            <w:r>
              <w:rPr>
                <w:rFonts w:cs="Calibri"/>
              </w:rPr>
              <w:t>flipcharta</w:t>
            </w:r>
            <w:proofErr w:type="spellEnd"/>
            <w:r>
              <w:rPr>
                <w:rFonts w:cs="Calibri"/>
              </w:rPr>
              <w:t>.</w:t>
            </w:r>
            <w:r>
              <w:rPr>
                <w:rFonts w:cs="Calibri"/>
              </w:rPr>
              <w:br/>
              <w:t>(po każdym pytaniu rundka odpowiedzi).</w:t>
            </w:r>
            <w:r>
              <w:rPr>
                <w:rFonts w:cs="Calibri"/>
              </w:rPr>
              <w:br/>
              <w:t xml:space="preserve">Dzięki temu powstanie </w:t>
            </w:r>
            <w:proofErr w:type="spellStart"/>
            <w:r>
              <w:rPr>
                <w:rFonts w:cs="Calibri"/>
              </w:rPr>
              <w:t>zwizualizowana</w:t>
            </w:r>
            <w:proofErr w:type="spellEnd"/>
            <w:r>
              <w:rPr>
                <w:rFonts w:cs="Calibri"/>
              </w:rPr>
              <w:t xml:space="preserve"> refleksja na temat przebytego procesu uczenia się.</w:t>
            </w:r>
          </w:p>
        </w:tc>
      </w:tr>
    </w:tbl>
    <w:p w:rsidR="00691809" w:rsidRDefault="00691809" w:rsidP="00691809">
      <w:pPr>
        <w:rPr>
          <w:rFonts w:cs="Calibri"/>
        </w:rPr>
      </w:pPr>
    </w:p>
    <w:tbl>
      <w:tblPr>
        <w:tblW w:w="0" w:type="auto"/>
        <w:tblInd w:w="-100" w:type="dxa"/>
        <w:tblLayout w:type="fixed"/>
        <w:tblCellMar>
          <w:left w:w="107" w:type="dxa"/>
        </w:tblCellMar>
        <w:tblLook w:val="0000"/>
      </w:tblPr>
      <w:tblGrid>
        <w:gridCol w:w="3084"/>
        <w:gridCol w:w="10832"/>
      </w:tblGrid>
      <w:tr w:rsidR="00691809" w:rsidTr="00B47886">
        <w:trPr>
          <w:trHeight w:val="346"/>
        </w:trPr>
        <w:tc>
          <w:tcPr>
            <w:tcW w:w="13916" w:type="dxa"/>
            <w:gridSpan w:val="2"/>
            <w:tcBorders>
              <w:top w:val="single" w:sz="8" w:space="0" w:color="00FFFF"/>
              <w:left w:val="single" w:sz="8" w:space="0" w:color="00FFFF"/>
              <w:bottom w:val="single" w:sz="20" w:space="0" w:color="00FFFF"/>
              <w:right w:val="single" w:sz="8" w:space="0" w:color="00FFFF"/>
            </w:tcBorders>
            <w:shd w:val="clear" w:color="auto" w:fill="auto"/>
          </w:tcPr>
          <w:p w:rsidR="00691809" w:rsidRDefault="00691809" w:rsidP="00B47886">
            <w:r>
              <w:rPr>
                <w:rFonts w:eastAsia="Cambria" w:cs="Calibri"/>
                <w:b/>
                <w:bCs/>
                <w:color w:val="000000"/>
              </w:rPr>
              <w:t>INFORMACJE DLA OSOBY PROWADZĄCEJ I ORGANIZATORA</w:t>
            </w:r>
          </w:p>
        </w:tc>
      </w:tr>
      <w:tr w:rsidR="00691809" w:rsidTr="00B47886">
        <w:trPr>
          <w:trHeight w:val="346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D2EAF1"/>
          </w:tcPr>
          <w:p w:rsidR="00691809" w:rsidRDefault="00691809" w:rsidP="00B47886">
            <w:pPr>
              <w:rPr>
                <w:rFonts w:cs="Times New Roman"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t>Potrzebne materiały i narzędzia</w:t>
            </w:r>
          </w:p>
        </w:tc>
        <w:tc>
          <w:tcPr>
            <w:tcW w:w="10832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D2EAF1"/>
          </w:tcPr>
          <w:p w:rsidR="00691809" w:rsidRDefault="00691809" w:rsidP="00B47886">
            <w:pPr>
              <w:snapToGrid w:val="0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Rzutnik, laptop z Internetem, telefony komórkowe z dostępem do Internetu i aplikacją do czytania kodów QR oraz plików PDF.</w:t>
            </w:r>
            <w:r>
              <w:rPr>
                <w:rFonts w:cs="Times New Roman"/>
                <w:color w:val="000000"/>
              </w:rPr>
              <w:br/>
            </w:r>
            <w:r>
              <w:rPr>
                <w:rFonts w:cs="Times New Roman"/>
                <w:b/>
                <w:color w:val="000000"/>
              </w:rPr>
              <w:t>Materiały biurowe</w:t>
            </w:r>
            <w:r>
              <w:rPr>
                <w:rFonts w:cs="Times New Roman"/>
                <w:color w:val="000000"/>
              </w:rPr>
              <w:t xml:space="preserve"> (kartki A4, kartki </w:t>
            </w:r>
            <w:proofErr w:type="spellStart"/>
            <w:r>
              <w:rPr>
                <w:rFonts w:cs="Times New Roman"/>
                <w:color w:val="000000"/>
              </w:rPr>
              <w:t>post-it</w:t>
            </w:r>
            <w:proofErr w:type="spellEnd"/>
            <w:r>
              <w:rPr>
                <w:rFonts w:cs="Times New Roman"/>
                <w:color w:val="000000"/>
              </w:rPr>
              <w:t xml:space="preserve">, kartki do </w:t>
            </w:r>
            <w:proofErr w:type="spellStart"/>
            <w:r>
              <w:rPr>
                <w:rFonts w:cs="Times New Roman"/>
                <w:color w:val="000000"/>
              </w:rPr>
              <w:t>flipcharta</w:t>
            </w:r>
            <w:proofErr w:type="spellEnd"/>
            <w:r>
              <w:rPr>
                <w:rFonts w:cs="Times New Roman"/>
                <w:color w:val="000000"/>
              </w:rPr>
              <w:t>, brystol, klej, pisaki, nożyczki, pudełka kartonowe, linijki).</w:t>
            </w:r>
            <w:r>
              <w:rPr>
                <w:rFonts w:cs="Times New Roman"/>
                <w:color w:val="000000"/>
              </w:rPr>
              <w:br/>
            </w:r>
            <w:r>
              <w:rPr>
                <w:rFonts w:cs="Times New Roman"/>
                <w:b/>
                <w:color w:val="000000"/>
              </w:rPr>
              <w:t>Gry</w:t>
            </w:r>
            <w:r>
              <w:rPr>
                <w:rFonts w:cs="Times New Roman"/>
                <w:color w:val="000000"/>
              </w:rPr>
              <w:t>:</w:t>
            </w:r>
          </w:p>
          <w:p w:rsidR="00691809" w:rsidRDefault="00691809" w:rsidP="00691809">
            <w:pPr>
              <w:numPr>
                <w:ilvl w:val="0"/>
                <w:numId w:val="2"/>
              </w:numPr>
              <w:suppressAutoHyphens/>
              <w:snapToGrid w:val="0"/>
              <w:spacing w:line="252" w:lineRule="auto"/>
              <w:rPr>
                <w:rFonts w:cs="Times New Roman"/>
                <w:b/>
                <w:bCs/>
                <w:color w:val="000000"/>
              </w:rPr>
            </w:pPr>
            <w:r w:rsidRPr="004A3591">
              <w:rPr>
                <w:rFonts w:cs="Times New Roman"/>
                <w:b/>
                <w:color w:val="000000"/>
              </w:rPr>
              <w:t>Chłopska Szkoła Biznesu</w:t>
            </w:r>
            <w:r>
              <w:rPr>
                <w:rFonts w:cs="Times New Roman"/>
                <w:color w:val="000000"/>
              </w:rPr>
              <w:t xml:space="preserve"> z dodatkiem Chłopska Ekonomia Społeczna – 1 szt.,</w:t>
            </w:r>
          </w:p>
          <w:p w:rsidR="00691809" w:rsidRPr="00893DA1" w:rsidRDefault="00691809" w:rsidP="00691809">
            <w:pPr>
              <w:numPr>
                <w:ilvl w:val="0"/>
                <w:numId w:val="2"/>
              </w:numPr>
              <w:suppressAutoHyphens/>
              <w:snapToGrid w:val="0"/>
              <w:spacing w:line="252" w:lineRule="auto"/>
              <w:rPr>
                <w:rFonts w:cs="Times New Roman"/>
                <w:b/>
                <w:bCs/>
                <w:color w:val="000000"/>
              </w:rPr>
            </w:pPr>
            <w:r w:rsidRPr="00893DA1">
              <w:rPr>
                <w:rFonts w:cs="Times New Roman"/>
                <w:b/>
                <w:bCs/>
                <w:color w:val="000000"/>
              </w:rPr>
              <w:t>Oil City</w:t>
            </w:r>
            <w:r w:rsidRPr="00893DA1">
              <w:rPr>
                <w:rFonts w:cs="Times New Roman"/>
                <w:color w:val="000000"/>
              </w:rPr>
              <w:t xml:space="preserve"> – galicyjska gorączka czarnego złota: 1 szt., </w:t>
            </w:r>
          </w:p>
          <w:p w:rsidR="00691809" w:rsidRPr="004A3591" w:rsidRDefault="00691809" w:rsidP="00691809">
            <w:pPr>
              <w:numPr>
                <w:ilvl w:val="0"/>
                <w:numId w:val="2"/>
              </w:numPr>
              <w:suppressAutoHyphens/>
              <w:snapToGrid w:val="0"/>
              <w:spacing w:line="252" w:lineRule="auto"/>
              <w:rPr>
                <w:rFonts w:cs="Calibri"/>
                <w:color w:val="000000"/>
              </w:rPr>
            </w:pPr>
            <w:proofErr w:type="spellStart"/>
            <w:r w:rsidRPr="004A3591">
              <w:rPr>
                <w:rFonts w:cs="Times New Roman"/>
                <w:b/>
                <w:bCs/>
                <w:color w:val="000000"/>
              </w:rPr>
              <w:t>Agricola</w:t>
            </w:r>
            <w:proofErr w:type="spellEnd"/>
            <w:r w:rsidRPr="004A3591">
              <w:rPr>
                <w:rFonts w:cs="Times New Roman"/>
                <w:color w:val="000000"/>
              </w:rPr>
              <w:t xml:space="preserve"> – kilka sztuk, stosownie do ostatecznej wielkości grupy, w jedną grę może grać do 5 gracz, optymalnie byłoby mieć 3-4 graczy na stolik)</w:t>
            </w:r>
            <w:r>
              <w:rPr>
                <w:rFonts w:cs="Times New Roman"/>
                <w:color w:val="000000"/>
              </w:rPr>
              <w:t>.</w:t>
            </w:r>
          </w:p>
          <w:p w:rsidR="00691809" w:rsidRDefault="00691809" w:rsidP="00691809">
            <w:pPr>
              <w:pStyle w:val="Nagwek1"/>
              <w:keepLines w:val="0"/>
              <w:numPr>
                <w:ilvl w:val="0"/>
                <w:numId w:val="3"/>
              </w:numPr>
              <w:suppressAutoHyphens/>
              <w:spacing w:before="0" w:line="240" w:lineRule="auto"/>
              <w:ind w:left="431" w:hanging="431"/>
              <w:jc w:val="both"/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Książki</w:t>
            </w: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  <w:t>warto</w:t>
            </w:r>
            <w:proofErr w:type="spellEnd"/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  <w:t xml:space="preserve"> zakupić dla każdej osoby uczestniczącej w warsztatach książkę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 xml:space="preserve">Chrisa </w:t>
            </w:r>
            <w:proofErr w:type="spellStart"/>
            <w:r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Guillebeau</w:t>
            </w:r>
            <w:proofErr w:type="spellEnd"/>
            <w:r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 xml:space="preserve"> „Niskobudżetowy </w:t>
            </w:r>
            <w:proofErr w:type="spellStart"/>
            <w:r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startup</w:t>
            </w:r>
            <w:proofErr w:type="spellEnd"/>
            <w:r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. Zyskowny biznes i życie bez frustracji”.</w:t>
            </w:r>
          </w:p>
          <w:p w:rsidR="00691809" w:rsidRPr="00D508E7" w:rsidRDefault="00691809" w:rsidP="00691809">
            <w:pPr>
              <w:pStyle w:val="Nagwek1"/>
              <w:keepLines w:val="0"/>
              <w:numPr>
                <w:ilvl w:val="0"/>
                <w:numId w:val="3"/>
              </w:numPr>
              <w:suppressAutoHyphens/>
              <w:spacing w:before="0" w:line="240" w:lineRule="auto"/>
              <w:ind w:left="431" w:hanging="431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91809" w:rsidTr="00B47886">
        <w:trPr>
          <w:trHeight w:val="346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rPr>
                <w:rFonts w:cs="Times New Roman"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lastRenderedPageBreak/>
              <w:t>Organizacja sali</w:t>
            </w:r>
          </w:p>
        </w:tc>
        <w:tc>
          <w:tcPr>
            <w:tcW w:w="10832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auto"/>
          </w:tcPr>
          <w:p w:rsidR="00691809" w:rsidRDefault="00691809" w:rsidP="00B47886">
            <w:pPr>
              <w:snapToGrid w:val="0"/>
            </w:pPr>
            <w:r>
              <w:rPr>
                <w:rFonts w:cs="Times New Roman"/>
                <w:color w:val="000000"/>
              </w:rPr>
              <w:t>Potrzebne będą 4 stoliki i krzesła dla każdego uczestnika oraz ekran do rzutnika lub jasna  gładka ściana.</w:t>
            </w:r>
          </w:p>
        </w:tc>
      </w:tr>
      <w:tr w:rsidR="00691809" w:rsidTr="00B47886">
        <w:trPr>
          <w:trHeight w:val="346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D2EAF1"/>
          </w:tcPr>
          <w:p w:rsidR="00691809" w:rsidRDefault="00691809" w:rsidP="00B47886">
            <w:pPr>
              <w:rPr>
                <w:rFonts w:cs="Times New Roman"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t>Inne uwagi</w:t>
            </w:r>
          </w:p>
        </w:tc>
        <w:tc>
          <w:tcPr>
            <w:tcW w:w="10832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D2EAF1"/>
          </w:tcPr>
          <w:p w:rsidR="00691809" w:rsidRDefault="00691809" w:rsidP="00B47886">
            <w:pPr>
              <w:snapToGrid w:val="0"/>
            </w:pPr>
            <w:r>
              <w:rPr>
                <w:rFonts w:cs="Times New Roman"/>
                <w:color w:val="000000"/>
              </w:rPr>
              <w:t xml:space="preserve">Ważne, aby dało się łatwo zmieniać układ stolików i krzeseł w sali podczas warsztatów. </w:t>
            </w:r>
          </w:p>
        </w:tc>
      </w:tr>
    </w:tbl>
    <w:p w:rsidR="00691809" w:rsidRDefault="00691809" w:rsidP="00691809">
      <w:pPr>
        <w:jc w:val="both"/>
      </w:pPr>
    </w:p>
    <w:p w:rsidR="00B00E61" w:rsidRPr="00FD1BDC" w:rsidRDefault="009F6D3E" w:rsidP="00FD1BDC">
      <w:pPr>
        <w:tabs>
          <w:tab w:val="left" w:pos="9930"/>
        </w:tabs>
      </w:pPr>
    </w:p>
    <w:sectPr w:rsidR="00B00E61" w:rsidRPr="00FD1BDC" w:rsidSect="006929FC">
      <w:headerReference w:type="default" r:id="rId21"/>
      <w:footerReference w:type="default" r:id="rId2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D3E" w:rsidRDefault="009F6D3E" w:rsidP="006929FC">
      <w:pPr>
        <w:spacing w:after="0" w:line="240" w:lineRule="auto"/>
      </w:pPr>
      <w:r>
        <w:separator/>
      </w:r>
    </w:p>
  </w:endnote>
  <w:endnote w:type="continuationSeparator" w:id="0">
    <w:p w:rsidR="009F6D3E" w:rsidRDefault="009F6D3E" w:rsidP="0069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ZapfCalligrEU-Normal">
    <w:altName w:val="Arial"/>
    <w:charset w:val="00"/>
    <w:family w:val="swiss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74">
    <w:charset w:val="00"/>
    <w:family w:val="auto"/>
    <w:pitch w:val="variable"/>
    <w:sig w:usb0="00000000" w:usb1="00000000" w:usb2="00000000" w:usb3="00000000" w:csb0="00000000" w:csb1="00000000"/>
  </w:font>
  <w:font w:name="font278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CF3C50" w:usb2="00000016" w:usb3="00000000" w:csb0="0004001F" w:csb1="00000000"/>
  </w:font>
  <w:font w:name="OpenSans-Bold-Identity-H">
    <w:charset w:val="EE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9D9" w:rsidRDefault="002269D9">
    <w:pPr>
      <w:pStyle w:val="Stopka"/>
      <w:rPr>
        <w:noProof/>
        <w:lang w:eastAsia="pl-PL"/>
      </w:rPr>
    </w:pPr>
    <w:r w:rsidRPr="00184036">
      <w:rPr>
        <w:noProof/>
        <w:lang w:eastAsia="pl-PL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42545</wp:posOffset>
          </wp:positionV>
          <wp:extent cx="5760720" cy="448310"/>
          <wp:effectExtent l="0" t="0" r="0" b="8890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269D9" w:rsidRDefault="002269D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83E" w:rsidRDefault="00634E76" w:rsidP="00E9283E">
    <w:pPr>
      <w:pStyle w:val="Stopka"/>
      <w:tabs>
        <w:tab w:val="clear" w:pos="4536"/>
        <w:tab w:val="clear" w:pos="9072"/>
        <w:tab w:val="left" w:pos="8580"/>
      </w:tabs>
      <w:rPr>
        <w:noProof/>
        <w:lang w:eastAsia="pl-PL"/>
      </w:rPr>
    </w:pPr>
    <w:r w:rsidRPr="00634E76"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margin">
            <wp:posOffset>2817495</wp:posOffset>
          </wp:positionH>
          <wp:positionV relativeFrom="paragraph">
            <wp:posOffset>147955</wp:posOffset>
          </wp:positionV>
          <wp:extent cx="2781300" cy="379068"/>
          <wp:effectExtent l="0" t="0" r="0" b="254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00" cy="3790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6682105</wp:posOffset>
          </wp:positionH>
          <wp:positionV relativeFrom="paragraph">
            <wp:posOffset>90170</wp:posOffset>
          </wp:positionV>
          <wp:extent cx="2206980" cy="438150"/>
          <wp:effectExtent l="0" t="0" r="3175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698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margin">
            <wp:posOffset>0</wp:posOffset>
          </wp:positionH>
          <wp:positionV relativeFrom="paragraph">
            <wp:posOffset>32385</wp:posOffset>
          </wp:positionV>
          <wp:extent cx="1323975" cy="554902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554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>
      <w:rPr>
        <w:noProof/>
        <w:lang w:eastAsia="pl-PL"/>
      </w:rPr>
      <w:tab/>
    </w:r>
  </w:p>
  <w:p w:rsidR="006929FC" w:rsidRDefault="00634E76" w:rsidP="00634E76">
    <w:pPr>
      <w:pStyle w:val="Stopka"/>
      <w:tabs>
        <w:tab w:val="clear" w:pos="4536"/>
        <w:tab w:val="clear" w:pos="9072"/>
        <w:tab w:val="left" w:pos="444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D3E" w:rsidRDefault="009F6D3E" w:rsidP="006929FC">
      <w:pPr>
        <w:spacing w:after="0" w:line="240" w:lineRule="auto"/>
      </w:pPr>
      <w:r>
        <w:separator/>
      </w:r>
    </w:p>
  </w:footnote>
  <w:footnote w:type="continuationSeparator" w:id="0">
    <w:p w:rsidR="009F6D3E" w:rsidRDefault="009F6D3E" w:rsidP="00692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9D9" w:rsidRDefault="002269D9">
    <w:pPr>
      <w:pStyle w:val="Nagwek"/>
    </w:pPr>
    <w:r w:rsidRPr="00E21D72">
      <w:rPr>
        <w:noProof/>
        <w:lang w:eastAsia="pl-PL"/>
      </w:rPr>
      <w:drawing>
        <wp:anchor distT="0" distB="0" distL="114300" distR="114300" simplePos="0" relativeHeight="251654144" behindDoc="1" locked="0" layoutInCell="1" allowOverlap="1">
          <wp:simplePos x="0" y="0"/>
          <wp:positionH relativeFrom="margin">
            <wp:posOffset>1569720</wp:posOffset>
          </wp:positionH>
          <wp:positionV relativeFrom="paragraph">
            <wp:posOffset>-11430</wp:posOffset>
          </wp:positionV>
          <wp:extent cx="1816735" cy="247650"/>
          <wp:effectExtent l="0" t="0" r="0" b="0"/>
          <wp:wrapNone/>
          <wp:docPr id="86" name="Obraz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3120" behindDoc="1" locked="0" layoutInCell="1" allowOverlap="1">
          <wp:simplePos x="0" y="0"/>
          <wp:positionH relativeFrom="margin">
            <wp:posOffset>-271145</wp:posOffset>
          </wp:positionH>
          <wp:positionV relativeFrom="paragraph">
            <wp:posOffset>-240030</wp:posOffset>
          </wp:positionV>
          <wp:extent cx="1877971" cy="718820"/>
          <wp:effectExtent l="0" t="0" r="0" b="0"/>
          <wp:wrapNone/>
          <wp:docPr id="87" name="Obraz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alopolskie_talenty_poziom-0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938" cy="721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06F7F">
      <w:rPr>
        <w:noProof/>
        <w:lang w:eastAsia="pl-PL"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column">
            <wp:posOffset>3555365</wp:posOffset>
          </wp:positionH>
          <wp:positionV relativeFrom="paragraph">
            <wp:posOffset>-37465</wp:posOffset>
          </wp:positionV>
          <wp:extent cx="1245869" cy="285750"/>
          <wp:effectExtent l="0" t="0" r="0" b="0"/>
          <wp:wrapNone/>
          <wp:docPr id="88" name="Obraz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69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46788">
      <w:rPr>
        <w:noProof/>
        <w:lang w:eastAsia="pl-PL"/>
      </w:rPr>
      <w:drawing>
        <wp:anchor distT="0" distB="0" distL="114300" distR="114300" simplePos="0" relativeHeight="251652096" behindDoc="1" locked="0" layoutInCell="1" allowOverlap="1">
          <wp:simplePos x="0" y="0"/>
          <wp:positionH relativeFrom="margin">
            <wp:posOffset>4899025</wp:posOffset>
          </wp:positionH>
          <wp:positionV relativeFrom="paragraph">
            <wp:posOffset>-56515</wp:posOffset>
          </wp:positionV>
          <wp:extent cx="918210" cy="323850"/>
          <wp:effectExtent l="0" t="0" r="0" b="0"/>
          <wp:wrapNone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9FC" w:rsidRDefault="0094588F">
    <w:pPr>
      <w:pStyle w:val="Nagwek"/>
    </w:pPr>
    <w:r w:rsidRPr="001E2490"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2388870</wp:posOffset>
          </wp:positionH>
          <wp:positionV relativeFrom="paragraph">
            <wp:posOffset>-96520</wp:posOffset>
          </wp:positionV>
          <wp:extent cx="2236385" cy="30480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38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2490" w:rsidRPr="001E2490">
      <w:rPr>
        <w:noProof/>
        <w:lang w:eastAsia="pl-PL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5236210</wp:posOffset>
          </wp:positionH>
          <wp:positionV relativeFrom="paragraph">
            <wp:posOffset>-139700</wp:posOffset>
          </wp:positionV>
          <wp:extent cx="1619630" cy="371475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63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>
      <w:rPr>
        <w:noProof/>
        <w:lang w:eastAsia="pl-P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-223520</wp:posOffset>
          </wp:positionH>
          <wp:positionV relativeFrom="paragraph">
            <wp:posOffset>-446660</wp:posOffset>
          </wp:positionV>
          <wp:extent cx="2305050" cy="88276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alopolskie_talenty_poziom-0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7675" cy="9029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7701280</wp:posOffset>
          </wp:positionH>
          <wp:positionV relativeFrom="paragraph">
            <wp:posOffset>-163830</wp:posOffset>
          </wp:positionV>
          <wp:extent cx="1190625" cy="419244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419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  <w:sz w:val="18"/>
        <w:szCs w:val="18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4"/>
        <w:szCs w:val="24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6">
    <w:nsid w:val="00000007"/>
    <w:multiLevelType w:val="multilevel"/>
    <w:tmpl w:val="00000007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18"/>
        <w:szCs w:val="18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OpenSymbol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077" w:hanging="360"/>
      </w:pPr>
      <w:rPr>
        <w:rFonts w:ascii="Symbol" w:hAnsi="Symbol" w:cs="ZapfCalligrEU-Normal"/>
        <w:b/>
        <w:sz w:val="18"/>
        <w:szCs w:val="18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1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12">
    <w:nsid w:val="0000000D"/>
    <w:multiLevelType w:val="singleLevel"/>
    <w:tmpl w:val="0000000D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15">
    <w:nsid w:val="02477F5D"/>
    <w:multiLevelType w:val="hybridMultilevel"/>
    <w:tmpl w:val="09B02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D0C3D35"/>
    <w:multiLevelType w:val="hybridMultilevel"/>
    <w:tmpl w:val="67C8F8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63A57E9"/>
    <w:multiLevelType w:val="hybridMultilevel"/>
    <w:tmpl w:val="BE904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401047"/>
    <w:multiLevelType w:val="hybridMultilevel"/>
    <w:tmpl w:val="2F2C2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630E70"/>
    <w:multiLevelType w:val="hybridMultilevel"/>
    <w:tmpl w:val="3BDCE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097423"/>
    <w:multiLevelType w:val="hybridMultilevel"/>
    <w:tmpl w:val="4FC8149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D13132"/>
    <w:multiLevelType w:val="hybridMultilevel"/>
    <w:tmpl w:val="0BF88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B97D3D"/>
    <w:multiLevelType w:val="hybridMultilevel"/>
    <w:tmpl w:val="B8D08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7B4362"/>
    <w:multiLevelType w:val="hybridMultilevel"/>
    <w:tmpl w:val="A1442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704850"/>
    <w:multiLevelType w:val="hybridMultilevel"/>
    <w:tmpl w:val="C6DEC4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7668B0"/>
    <w:multiLevelType w:val="hybridMultilevel"/>
    <w:tmpl w:val="F932A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8E0501"/>
    <w:multiLevelType w:val="hybridMultilevel"/>
    <w:tmpl w:val="CFCC6446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0"/>
  </w:num>
  <w:num w:numId="4">
    <w:abstractNumId w:val="3"/>
  </w:num>
  <w:num w:numId="5">
    <w:abstractNumId w:val="4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23"/>
  </w:num>
  <w:num w:numId="12">
    <w:abstractNumId w:val="17"/>
  </w:num>
  <w:num w:numId="13">
    <w:abstractNumId w:val="16"/>
  </w:num>
  <w:num w:numId="14">
    <w:abstractNumId w:val="20"/>
  </w:num>
  <w:num w:numId="15">
    <w:abstractNumId w:val="22"/>
  </w:num>
  <w:num w:numId="16">
    <w:abstractNumId w:val="21"/>
  </w:num>
  <w:num w:numId="17">
    <w:abstractNumId w:val="26"/>
  </w:num>
  <w:num w:numId="18">
    <w:abstractNumId w:val="15"/>
  </w:num>
  <w:num w:numId="19">
    <w:abstractNumId w:val="25"/>
  </w:num>
  <w:num w:numId="20">
    <w:abstractNumId w:val="24"/>
  </w:num>
  <w:num w:numId="21">
    <w:abstractNumId w:val="19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6929FC"/>
    <w:rsid w:val="00145349"/>
    <w:rsid w:val="00191FB9"/>
    <w:rsid w:val="001E2490"/>
    <w:rsid w:val="002130D3"/>
    <w:rsid w:val="002269D9"/>
    <w:rsid w:val="00527D77"/>
    <w:rsid w:val="00621B2D"/>
    <w:rsid w:val="00634E76"/>
    <w:rsid w:val="00665FE1"/>
    <w:rsid w:val="00691809"/>
    <w:rsid w:val="006929FC"/>
    <w:rsid w:val="00824DCC"/>
    <w:rsid w:val="008F7E8E"/>
    <w:rsid w:val="0094588F"/>
    <w:rsid w:val="009D6B6F"/>
    <w:rsid w:val="009F6D3E"/>
    <w:rsid w:val="00AA0B5F"/>
    <w:rsid w:val="00B6588A"/>
    <w:rsid w:val="00BD4B2F"/>
    <w:rsid w:val="00C24242"/>
    <w:rsid w:val="00CA67C1"/>
    <w:rsid w:val="00DE1733"/>
    <w:rsid w:val="00E86013"/>
    <w:rsid w:val="00E9283E"/>
    <w:rsid w:val="00EA70A3"/>
    <w:rsid w:val="00FD1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69D9"/>
  </w:style>
  <w:style w:type="paragraph" w:styleId="Nagwek1">
    <w:name w:val="heading 1"/>
    <w:basedOn w:val="Normalny"/>
    <w:next w:val="Normalny"/>
    <w:link w:val="Nagwek1Znak"/>
    <w:qFormat/>
    <w:rsid w:val="002269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69D9"/>
    <w:pPr>
      <w:keepNext/>
      <w:suppressAutoHyphens/>
      <w:spacing w:before="240" w:after="60" w:line="252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9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929FC"/>
  </w:style>
  <w:style w:type="paragraph" w:styleId="Stopka">
    <w:name w:val="footer"/>
    <w:basedOn w:val="Normalny"/>
    <w:link w:val="StopkaZnak"/>
    <w:unhideWhenUsed/>
    <w:rsid w:val="0069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29FC"/>
  </w:style>
  <w:style w:type="character" w:customStyle="1" w:styleId="Nagwek1Znak">
    <w:name w:val="Nagłówek 1 Znak"/>
    <w:basedOn w:val="Domylnaczcionkaakapitu"/>
    <w:link w:val="Nagwek1"/>
    <w:uiPriority w:val="9"/>
    <w:rsid w:val="002269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2269D9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69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69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69D9"/>
    <w:rPr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226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269D9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2269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269D9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2269D9"/>
    <w:pPr>
      <w:ind w:left="720"/>
      <w:contextualSpacing/>
    </w:pPr>
  </w:style>
  <w:style w:type="character" w:styleId="Hipercze">
    <w:name w:val="Hyperlink"/>
    <w:rsid w:val="002269D9"/>
    <w:rPr>
      <w:color w:val="0000FF"/>
      <w:u w:val="single"/>
    </w:rPr>
  </w:style>
  <w:style w:type="character" w:styleId="Pogrubienie">
    <w:name w:val="Strong"/>
    <w:qFormat/>
    <w:rsid w:val="002269D9"/>
    <w:rPr>
      <w:b/>
    </w:rPr>
  </w:style>
  <w:style w:type="character" w:customStyle="1" w:styleId="Odwoaniedokomentarza2">
    <w:name w:val="Odwołanie do komentarza2"/>
    <w:rsid w:val="002269D9"/>
    <w:rPr>
      <w:sz w:val="16"/>
      <w:szCs w:val="16"/>
    </w:rPr>
  </w:style>
  <w:style w:type="character" w:customStyle="1" w:styleId="Odwoaniedokomentarza1">
    <w:name w:val="Odwołanie do komentarza1"/>
    <w:rsid w:val="002269D9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2269D9"/>
    <w:pPr>
      <w:suppressAutoHyphens/>
      <w:spacing w:after="120" w:line="252" w:lineRule="auto"/>
    </w:pPr>
    <w:rPr>
      <w:rFonts w:ascii="Calibri" w:eastAsia="SimSun" w:hAnsi="Calibri" w:cs="font27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269D9"/>
    <w:rPr>
      <w:rFonts w:ascii="Calibri" w:eastAsia="SimSun" w:hAnsi="Calibri" w:cs="font274"/>
      <w:lang w:eastAsia="ar-SA"/>
    </w:rPr>
  </w:style>
  <w:style w:type="paragraph" w:styleId="Poprawka">
    <w:name w:val="Revision"/>
    <w:hidden/>
    <w:uiPriority w:val="99"/>
    <w:semiHidden/>
    <w:rsid w:val="002269D9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nhideWhenUsed/>
    <w:rsid w:val="002269D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269D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69D9"/>
    <w:rPr>
      <w:vertAlign w:val="superscript"/>
    </w:rPr>
  </w:style>
  <w:style w:type="character" w:styleId="UyteHipercze">
    <w:name w:val="FollowedHyperlink"/>
    <w:basedOn w:val="Domylnaczcionkaakapitu"/>
    <w:unhideWhenUsed/>
    <w:rsid w:val="002269D9"/>
    <w:rPr>
      <w:color w:val="954F72" w:themeColor="followedHyperlink"/>
      <w:u w:val="single"/>
    </w:rPr>
  </w:style>
  <w:style w:type="character" w:customStyle="1" w:styleId="WW8Num1z0">
    <w:name w:val="WW8Num1z0"/>
    <w:rsid w:val="00691809"/>
  </w:style>
  <w:style w:type="character" w:customStyle="1" w:styleId="WW8Num1z1">
    <w:name w:val="WW8Num1z1"/>
    <w:rsid w:val="00691809"/>
  </w:style>
  <w:style w:type="character" w:customStyle="1" w:styleId="WW8Num1z2">
    <w:name w:val="WW8Num1z2"/>
    <w:rsid w:val="00691809"/>
  </w:style>
  <w:style w:type="character" w:customStyle="1" w:styleId="WW8Num1z3">
    <w:name w:val="WW8Num1z3"/>
    <w:rsid w:val="00691809"/>
  </w:style>
  <w:style w:type="character" w:customStyle="1" w:styleId="WW8Num1z4">
    <w:name w:val="WW8Num1z4"/>
    <w:rsid w:val="00691809"/>
  </w:style>
  <w:style w:type="character" w:customStyle="1" w:styleId="WW8Num1z5">
    <w:name w:val="WW8Num1z5"/>
    <w:rsid w:val="00691809"/>
  </w:style>
  <w:style w:type="character" w:customStyle="1" w:styleId="WW8Num1z6">
    <w:name w:val="WW8Num1z6"/>
    <w:rsid w:val="00691809"/>
  </w:style>
  <w:style w:type="character" w:customStyle="1" w:styleId="WW8Num1z7">
    <w:name w:val="WW8Num1z7"/>
    <w:rsid w:val="00691809"/>
  </w:style>
  <w:style w:type="character" w:customStyle="1" w:styleId="WW8Num1z8">
    <w:name w:val="WW8Num1z8"/>
    <w:rsid w:val="00691809"/>
  </w:style>
  <w:style w:type="character" w:customStyle="1" w:styleId="WW8Num2z0">
    <w:name w:val="WW8Num2z0"/>
    <w:rsid w:val="00691809"/>
    <w:rPr>
      <w:rFonts w:ascii="ZapfCalligrEU-Normal" w:hAnsi="ZapfCalligrEU-Normal" w:cs="ZapfCalligrEU-Normal"/>
      <w:b/>
      <w:sz w:val="24"/>
      <w:szCs w:val="24"/>
    </w:rPr>
  </w:style>
  <w:style w:type="character" w:customStyle="1" w:styleId="WW8Num3z0">
    <w:name w:val="WW8Num3z0"/>
    <w:rsid w:val="00691809"/>
    <w:rPr>
      <w:rFonts w:ascii="Symbol" w:hAnsi="Symbol" w:cs="Symbol"/>
      <w:sz w:val="24"/>
      <w:szCs w:val="24"/>
    </w:rPr>
  </w:style>
  <w:style w:type="character" w:customStyle="1" w:styleId="WW8Num4z0">
    <w:name w:val="WW8Num4z0"/>
    <w:rsid w:val="00691809"/>
    <w:rPr>
      <w:rFonts w:ascii="Symbol" w:hAnsi="Symbol" w:cs="OpenSymbol"/>
    </w:rPr>
  </w:style>
  <w:style w:type="character" w:customStyle="1" w:styleId="WW8Num5z0">
    <w:name w:val="WW8Num5z0"/>
    <w:rsid w:val="00691809"/>
    <w:rPr>
      <w:rFonts w:ascii="Symbol" w:hAnsi="Symbol" w:cs="OpenSymbol"/>
    </w:rPr>
  </w:style>
  <w:style w:type="character" w:customStyle="1" w:styleId="WW8Num6z0">
    <w:name w:val="WW8Num6z0"/>
    <w:rsid w:val="00691809"/>
    <w:rPr>
      <w:rFonts w:ascii="Symbol" w:hAnsi="Symbol" w:cs="OpenSymbol"/>
    </w:rPr>
  </w:style>
  <w:style w:type="character" w:customStyle="1" w:styleId="WW8Num7z0">
    <w:name w:val="WW8Num7z0"/>
    <w:rsid w:val="00691809"/>
    <w:rPr>
      <w:rFonts w:ascii="Symbol" w:hAnsi="Symbol" w:cs="OpenSymbol"/>
      <w:sz w:val="18"/>
      <w:szCs w:val="18"/>
    </w:rPr>
  </w:style>
  <w:style w:type="character" w:customStyle="1" w:styleId="WW8Num8z0">
    <w:name w:val="WW8Num8z0"/>
    <w:rsid w:val="00691809"/>
    <w:rPr>
      <w:rFonts w:ascii="Symbol" w:hAnsi="Symbol" w:cs="OpenSymbol"/>
    </w:rPr>
  </w:style>
  <w:style w:type="character" w:customStyle="1" w:styleId="WW8Num9z0">
    <w:name w:val="WW8Num9z0"/>
    <w:rsid w:val="00691809"/>
    <w:rPr>
      <w:rFonts w:ascii="ZapfCalligrEU-Normal" w:hAnsi="ZapfCalligrEU-Normal" w:cs="ZapfCalligrEU-Normal"/>
      <w:b/>
      <w:sz w:val="18"/>
      <w:szCs w:val="18"/>
    </w:rPr>
  </w:style>
  <w:style w:type="character" w:customStyle="1" w:styleId="WW8Num10z0">
    <w:name w:val="WW8Num10z0"/>
    <w:rsid w:val="00691809"/>
    <w:rPr>
      <w:rFonts w:ascii="Symbol" w:hAnsi="Symbol" w:cs="OpenSymbol"/>
    </w:rPr>
  </w:style>
  <w:style w:type="character" w:customStyle="1" w:styleId="WW8Num11z0">
    <w:name w:val="WW8Num11z0"/>
    <w:rsid w:val="00691809"/>
    <w:rPr>
      <w:rFonts w:ascii="Symbol" w:hAnsi="Symbol" w:cs="OpenSymbol"/>
    </w:rPr>
  </w:style>
  <w:style w:type="character" w:customStyle="1" w:styleId="WW8Num12z0">
    <w:name w:val="WW8Num12z0"/>
    <w:rsid w:val="00691809"/>
    <w:rPr>
      <w:rFonts w:ascii="Symbol" w:hAnsi="Symbol" w:cs="OpenSymbol"/>
    </w:rPr>
  </w:style>
  <w:style w:type="character" w:customStyle="1" w:styleId="WW8Num13z0">
    <w:name w:val="WW8Num13z0"/>
    <w:rsid w:val="00691809"/>
    <w:rPr>
      <w:rFonts w:ascii="Symbol" w:hAnsi="Symbol" w:cs="OpenSymbol"/>
    </w:rPr>
  </w:style>
  <w:style w:type="character" w:customStyle="1" w:styleId="WW8Num14z0">
    <w:name w:val="WW8Num14z0"/>
    <w:rsid w:val="00691809"/>
    <w:rPr>
      <w:rFonts w:ascii="Symbol" w:hAnsi="Symbol" w:cs="OpenSymbol"/>
    </w:rPr>
  </w:style>
  <w:style w:type="character" w:customStyle="1" w:styleId="WW8Num15z0">
    <w:name w:val="WW8Num15z0"/>
    <w:rsid w:val="00691809"/>
    <w:rPr>
      <w:rFonts w:ascii="Symbol" w:hAnsi="Symbol" w:cs="OpenSymbol"/>
    </w:rPr>
  </w:style>
  <w:style w:type="character" w:customStyle="1" w:styleId="WW8Num2z1">
    <w:name w:val="WW8Num2z1"/>
    <w:rsid w:val="00691809"/>
  </w:style>
  <w:style w:type="character" w:customStyle="1" w:styleId="WW8Num2z2">
    <w:name w:val="WW8Num2z2"/>
    <w:rsid w:val="00691809"/>
  </w:style>
  <w:style w:type="character" w:customStyle="1" w:styleId="WW8Num2z3">
    <w:name w:val="WW8Num2z3"/>
    <w:rsid w:val="00691809"/>
  </w:style>
  <w:style w:type="character" w:customStyle="1" w:styleId="WW8Num2z4">
    <w:name w:val="WW8Num2z4"/>
    <w:rsid w:val="00691809"/>
  </w:style>
  <w:style w:type="character" w:customStyle="1" w:styleId="WW8Num2z5">
    <w:name w:val="WW8Num2z5"/>
    <w:rsid w:val="00691809"/>
  </w:style>
  <w:style w:type="character" w:customStyle="1" w:styleId="WW8Num2z6">
    <w:name w:val="WW8Num2z6"/>
    <w:rsid w:val="00691809"/>
  </w:style>
  <w:style w:type="character" w:customStyle="1" w:styleId="WW8Num2z7">
    <w:name w:val="WW8Num2z7"/>
    <w:rsid w:val="00691809"/>
  </w:style>
  <w:style w:type="character" w:customStyle="1" w:styleId="WW8Num2z8">
    <w:name w:val="WW8Num2z8"/>
    <w:rsid w:val="00691809"/>
  </w:style>
  <w:style w:type="character" w:customStyle="1" w:styleId="WW8Num5z1">
    <w:name w:val="WW8Num5z1"/>
    <w:rsid w:val="00691809"/>
    <w:rPr>
      <w:rFonts w:ascii="Courier New" w:hAnsi="Courier New" w:cs="Courier New" w:hint="default"/>
    </w:rPr>
  </w:style>
  <w:style w:type="character" w:customStyle="1" w:styleId="WW8Num5z2">
    <w:name w:val="WW8Num5z2"/>
    <w:rsid w:val="00691809"/>
    <w:rPr>
      <w:rFonts w:ascii="Wingdings" w:hAnsi="Wingdings" w:cs="Wingdings" w:hint="default"/>
    </w:rPr>
  </w:style>
  <w:style w:type="character" w:customStyle="1" w:styleId="WW8Num6z1">
    <w:name w:val="WW8Num6z1"/>
    <w:rsid w:val="00691809"/>
    <w:rPr>
      <w:rFonts w:ascii="Courier New" w:hAnsi="Courier New" w:cs="Courier New" w:hint="default"/>
    </w:rPr>
  </w:style>
  <w:style w:type="character" w:customStyle="1" w:styleId="WW8Num6z2">
    <w:name w:val="WW8Num6z2"/>
    <w:rsid w:val="00691809"/>
    <w:rPr>
      <w:rFonts w:ascii="Wingdings" w:hAnsi="Wingdings" w:cs="Wingdings" w:hint="default"/>
    </w:rPr>
  </w:style>
  <w:style w:type="character" w:customStyle="1" w:styleId="WW8Num7z1">
    <w:name w:val="WW8Num7z1"/>
    <w:rsid w:val="00691809"/>
    <w:rPr>
      <w:rFonts w:ascii="Courier New" w:hAnsi="Courier New" w:cs="Courier New" w:hint="default"/>
    </w:rPr>
  </w:style>
  <w:style w:type="character" w:customStyle="1" w:styleId="WW8Num7z2">
    <w:name w:val="WW8Num7z2"/>
    <w:rsid w:val="00691809"/>
    <w:rPr>
      <w:rFonts w:ascii="Wingdings" w:hAnsi="Wingdings" w:cs="Wingdings" w:hint="default"/>
    </w:rPr>
  </w:style>
  <w:style w:type="character" w:customStyle="1" w:styleId="WW8Num8z1">
    <w:name w:val="WW8Num8z1"/>
    <w:rsid w:val="00691809"/>
    <w:rPr>
      <w:rFonts w:ascii="Courier New" w:hAnsi="Courier New" w:cs="Courier New" w:hint="default"/>
    </w:rPr>
  </w:style>
  <w:style w:type="character" w:customStyle="1" w:styleId="WW8Num8z2">
    <w:name w:val="WW8Num8z2"/>
    <w:rsid w:val="00691809"/>
    <w:rPr>
      <w:rFonts w:ascii="Wingdings" w:hAnsi="Wingdings" w:cs="Wingdings" w:hint="default"/>
    </w:rPr>
  </w:style>
  <w:style w:type="character" w:customStyle="1" w:styleId="WW8Num9z1">
    <w:name w:val="WW8Num9z1"/>
    <w:rsid w:val="00691809"/>
  </w:style>
  <w:style w:type="character" w:customStyle="1" w:styleId="WW8Num9z2">
    <w:name w:val="WW8Num9z2"/>
    <w:rsid w:val="00691809"/>
  </w:style>
  <w:style w:type="character" w:customStyle="1" w:styleId="WW8Num9z3">
    <w:name w:val="WW8Num9z3"/>
    <w:rsid w:val="00691809"/>
  </w:style>
  <w:style w:type="character" w:customStyle="1" w:styleId="WW8Num9z4">
    <w:name w:val="WW8Num9z4"/>
    <w:rsid w:val="00691809"/>
  </w:style>
  <w:style w:type="character" w:customStyle="1" w:styleId="WW8Num9z5">
    <w:name w:val="WW8Num9z5"/>
    <w:rsid w:val="00691809"/>
  </w:style>
  <w:style w:type="character" w:customStyle="1" w:styleId="WW8Num9z6">
    <w:name w:val="WW8Num9z6"/>
    <w:rsid w:val="00691809"/>
  </w:style>
  <w:style w:type="character" w:customStyle="1" w:styleId="WW8Num9z7">
    <w:name w:val="WW8Num9z7"/>
    <w:rsid w:val="00691809"/>
  </w:style>
  <w:style w:type="character" w:customStyle="1" w:styleId="WW8Num9z8">
    <w:name w:val="WW8Num9z8"/>
    <w:rsid w:val="00691809"/>
  </w:style>
  <w:style w:type="character" w:customStyle="1" w:styleId="WW8Num10z1">
    <w:name w:val="WW8Num10z1"/>
    <w:rsid w:val="00691809"/>
    <w:rPr>
      <w:rFonts w:ascii="Courier New" w:hAnsi="Courier New" w:cs="Courier New" w:hint="default"/>
    </w:rPr>
  </w:style>
  <w:style w:type="character" w:customStyle="1" w:styleId="WW8Num10z2">
    <w:name w:val="WW8Num10z2"/>
    <w:rsid w:val="00691809"/>
    <w:rPr>
      <w:rFonts w:ascii="Wingdings" w:hAnsi="Wingdings" w:cs="Wingdings" w:hint="default"/>
    </w:rPr>
  </w:style>
  <w:style w:type="character" w:customStyle="1" w:styleId="WW8Num11z1">
    <w:name w:val="WW8Num11z1"/>
    <w:rsid w:val="00691809"/>
    <w:rPr>
      <w:rFonts w:ascii="Courier New" w:hAnsi="Courier New" w:cs="Courier New" w:hint="default"/>
    </w:rPr>
  </w:style>
  <w:style w:type="character" w:customStyle="1" w:styleId="WW8Num11z2">
    <w:name w:val="WW8Num11z2"/>
    <w:rsid w:val="00691809"/>
    <w:rPr>
      <w:rFonts w:ascii="Wingdings" w:hAnsi="Wingdings" w:cs="Wingdings" w:hint="default"/>
    </w:rPr>
  </w:style>
  <w:style w:type="character" w:customStyle="1" w:styleId="WW8Num12z1">
    <w:name w:val="WW8Num12z1"/>
    <w:rsid w:val="00691809"/>
    <w:rPr>
      <w:rFonts w:ascii="Courier New" w:hAnsi="Courier New" w:cs="Courier New" w:hint="default"/>
    </w:rPr>
  </w:style>
  <w:style w:type="character" w:customStyle="1" w:styleId="WW8Num12z2">
    <w:name w:val="WW8Num12z2"/>
    <w:rsid w:val="00691809"/>
    <w:rPr>
      <w:rFonts w:ascii="Wingdings" w:hAnsi="Wingdings" w:cs="Wingdings" w:hint="default"/>
    </w:rPr>
  </w:style>
  <w:style w:type="character" w:customStyle="1" w:styleId="WW8Num13z1">
    <w:name w:val="WW8Num13z1"/>
    <w:rsid w:val="00691809"/>
    <w:rPr>
      <w:rFonts w:ascii="Courier New" w:hAnsi="Courier New" w:cs="Courier New" w:hint="default"/>
    </w:rPr>
  </w:style>
  <w:style w:type="character" w:customStyle="1" w:styleId="WW8Num13z2">
    <w:name w:val="WW8Num13z2"/>
    <w:rsid w:val="00691809"/>
    <w:rPr>
      <w:rFonts w:ascii="Wingdings" w:hAnsi="Wingdings" w:cs="Wingdings" w:hint="default"/>
    </w:rPr>
  </w:style>
  <w:style w:type="character" w:customStyle="1" w:styleId="WW8Num14z1">
    <w:name w:val="WW8Num14z1"/>
    <w:rsid w:val="00691809"/>
    <w:rPr>
      <w:rFonts w:ascii="Courier New" w:hAnsi="Courier New" w:cs="Courier New" w:hint="default"/>
    </w:rPr>
  </w:style>
  <w:style w:type="character" w:customStyle="1" w:styleId="WW8Num14z2">
    <w:name w:val="WW8Num14z2"/>
    <w:rsid w:val="00691809"/>
    <w:rPr>
      <w:rFonts w:ascii="Wingdings" w:hAnsi="Wingdings" w:cs="Wingdings" w:hint="default"/>
    </w:rPr>
  </w:style>
  <w:style w:type="character" w:customStyle="1" w:styleId="WW8Num15z1">
    <w:name w:val="WW8Num15z1"/>
    <w:rsid w:val="00691809"/>
    <w:rPr>
      <w:rFonts w:ascii="Courier New" w:hAnsi="Courier New" w:cs="Courier New" w:hint="default"/>
    </w:rPr>
  </w:style>
  <w:style w:type="character" w:customStyle="1" w:styleId="WW8Num15z2">
    <w:name w:val="WW8Num15z2"/>
    <w:rsid w:val="00691809"/>
    <w:rPr>
      <w:rFonts w:ascii="Wingdings" w:hAnsi="Wingdings" w:cs="Wingdings" w:hint="default"/>
    </w:rPr>
  </w:style>
  <w:style w:type="character" w:customStyle="1" w:styleId="WW8Num16z0">
    <w:name w:val="WW8Num16z0"/>
    <w:rsid w:val="00691809"/>
    <w:rPr>
      <w:rFonts w:ascii="Symbol" w:hAnsi="Symbol" w:cs="OpenSymbol"/>
    </w:rPr>
  </w:style>
  <w:style w:type="character" w:customStyle="1" w:styleId="WW8Num16z1">
    <w:name w:val="WW8Num16z1"/>
    <w:rsid w:val="00691809"/>
    <w:rPr>
      <w:rFonts w:ascii="Courier New" w:hAnsi="Courier New" w:cs="Courier New" w:hint="default"/>
    </w:rPr>
  </w:style>
  <w:style w:type="character" w:customStyle="1" w:styleId="WW8Num16z2">
    <w:name w:val="WW8Num16z2"/>
    <w:rsid w:val="00691809"/>
    <w:rPr>
      <w:rFonts w:ascii="Wingdings" w:hAnsi="Wingdings" w:cs="Wingdings" w:hint="default"/>
    </w:rPr>
  </w:style>
  <w:style w:type="character" w:customStyle="1" w:styleId="WW8Num17z0">
    <w:name w:val="WW8Num17z0"/>
    <w:rsid w:val="00691809"/>
    <w:rPr>
      <w:rFonts w:ascii="Symbol" w:hAnsi="Symbol" w:cs="OpenSymbol"/>
    </w:rPr>
  </w:style>
  <w:style w:type="character" w:customStyle="1" w:styleId="WW8Num17z1">
    <w:name w:val="WW8Num17z1"/>
    <w:rsid w:val="00691809"/>
    <w:rPr>
      <w:rFonts w:ascii="Courier New" w:hAnsi="Courier New" w:cs="Courier New" w:hint="default"/>
    </w:rPr>
  </w:style>
  <w:style w:type="character" w:customStyle="1" w:styleId="WW8Num17z2">
    <w:name w:val="WW8Num17z2"/>
    <w:rsid w:val="00691809"/>
    <w:rPr>
      <w:rFonts w:ascii="Wingdings" w:hAnsi="Wingdings" w:cs="Wingdings" w:hint="default"/>
    </w:rPr>
  </w:style>
  <w:style w:type="character" w:customStyle="1" w:styleId="WW8Num18z0">
    <w:name w:val="WW8Num18z0"/>
    <w:rsid w:val="00691809"/>
    <w:rPr>
      <w:rFonts w:ascii="Symbol" w:hAnsi="Symbol" w:cs="OpenSymbol"/>
      <w:sz w:val="18"/>
      <w:szCs w:val="18"/>
    </w:rPr>
  </w:style>
  <w:style w:type="character" w:customStyle="1" w:styleId="WW8Num18z1">
    <w:name w:val="WW8Num18z1"/>
    <w:rsid w:val="00691809"/>
    <w:rPr>
      <w:rFonts w:ascii="Courier New" w:hAnsi="Courier New" w:cs="Courier New" w:hint="default"/>
    </w:rPr>
  </w:style>
  <w:style w:type="character" w:customStyle="1" w:styleId="WW8Num18z2">
    <w:name w:val="WW8Num18z2"/>
    <w:rsid w:val="00691809"/>
    <w:rPr>
      <w:rFonts w:ascii="Wingdings" w:hAnsi="Wingdings" w:cs="Wingdings" w:hint="default"/>
    </w:rPr>
  </w:style>
  <w:style w:type="character" w:customStyle="1" w:styleId="Domylnaczcionkaakapitu3">
    <w:name w:val="Domyślna czcionka akapitu3"/>
    <w:rsid w:val="00691809"/>
  </w:style>
  <w:style w:type="character" w:customStyle="1" w:styleId="WW8Num3z1">
    <w:name w:val="WW8Num3z1"/>
    <w:rsid w:val="00691809"/>
  </w:style>
  <w:style w:type="character" w:customStyle="1" w:styleId="WW8Num3z2">
    <w:name w:val="WW8Num3z2"/>
    <w:rsid w:val="00691809"/>
  </w:style>
  <w:style w:type="character" w:customStyle="1" w:styleId="WW8Num3z3">
    <w:name w:val="WW8Num3z3"/>
    <w:rsid w:val="00691809"/>
  </w:style>
  <w:style w:type="character" w:customStyle="1" w:styleId="WW8Num3z4">
    <w:name w:val="WW8Num3z4"/>
    <w:rsid w:val="00691809"/>
  </w:style>
  <w:style w:type="character" w:customStyle="1" w:styleId="WW8Num3z5">
    <w:name w:val="WW8Num3z5"/>
    <w:rsid w:val="00691809"/>
  </w:style>
  <w:style w:type="character" w:customStyle="1" w:styleId="WW8Num3z6">
    <w:name w:val="WW8Num3z6"/>
    <w:rsid w:val="00691809"/>
  </w:style>
  <w:style w:type="character" w:customStyle="1" w:styleId="WW8Num3z7">
    <w:name w:val="WW8Num3z7"/>
    <w:rsid w:val="00691809"/>
  </w:style>
  <w:style w:type="character" w:customStyle="1" w:styleId="WW8Num3z8">
    <w:name w:val="WW8Num3z8"/>
    <w:rsid w:val="00691809"/>
  </w:style>
  <w:style w:type="character" w:customStyle="1" w:styleId="Domylnaczcionkaakapitu2">
    <w:name w:val="Domyślna czcionka akapitu2"/>
    <w:rsid w:val="00691809"/>
  </w:style>
  <w:style w:type="character" w:customStyle="1" w:styleId="WW8Num4z1">
    <w:name w:val="WW8Num4z1"/>
    <w:rsid w:val="00691809"/>
  </w:style>
  <w:style w:type="character" w:customStyle="1" w:styleId="WW8Num4z2">
    <w:name w:val="WW8Num4z2"/>
    <w:rsid w:val="00691809"/>
  </w:style>
  <w:style w:type="character" w:customStyle="1" w:styleId="WW8Num4z3">
    <w:name w:val="WW8Num4z3"/>
    <w:rsid w:val="00691809"/>
  </w:style>
  <w:style w:type="character" w:customStyle="1" w:styleId="WW8Num4z4">
    <w:name w:val="WW8Num4z4"/>
    <w:rsid w:val="00691809"/>
  </w:style>
  <w:style w:type="character" w:customStyle="1" w:styleId="WW8Num4z5">
    <w:name w:val="WW8Num4z5"/>
    <w:rsid w:val="00691809"/>
  </w:style>
  <w:style w:type="character" w:customStyle="1" w:styleId="WW8Num4z6">
    <w:name w:val="WW8Num4z6"/>
    <w:rsid w:val="00691809"/>
  </w:style>
  <w:style w:type="character" w:customStyle="1" w:styleId="WW8Num4z7">
    <w:name w:val="WW8Num4z7"/>
    <w:rsid w:val="00691809"/>
  </w:style>
  <w:style w:type="character" w:customStyle="1" w:styleId="WW8Num4z8">
    <w:name w:val="WW8Num4z8"/>
    <w:rsid w:val="00691809"/>
  </w:style>
  <w:style w:type="character" w:customStyle="1" w:styleId="Domylnaczcionkaakapitu1">
    <w:name w:val="Domyślna czcionka akapitu1"/>
    <w:rsid w:val="00691809"/>
  </w:style>
  <w:style w:type="character" w:customStyle="1" w:styleId="Domylnaczcionkaakapitu4">
    <w:name w:val="Domyślna czcionka akapitu4"/>
    <w:rsid w:val="00691809"/>
  </w:style>
  <w:style w:type="character" w:customStyle="1" w:styleId="Bullets">
    <w:name w:val="Bullets"/>
    <w:rsid w:val="00691809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691809"/>
  </w:style>
  <w:style w:type="character" w:styleId="Uwydatnienie">
    <w:name w:val="Emphasis"/>
    <w:qFormat/>
    <w:rsid w:val="00691809"/>
    <w:rPr>
      <w:i/>
      <w:iCs/>
    </w:rPr>
  </w:style>
  <w:style w:type="character" w:customStyle="1" w:styleId="EndnoteCharacters">
    <w:name w:val="Endnote Characters"/>
    <w:rsid w:val="00691809"/>
    <w:rPr>
      <w:vertAlign w:val="superscript"/>
    </w:rPr>
  </w:style>
  <w:style w:type="character" w:customStyle="1" w:styleId="Odwoanieprzypisukocowego1">
    <w:name w:val="Odwołanie przypisu końcowego1"/>
    <w:rsid w:val="00691809"/>
    <w:rPr>
      <w:vertAlign w:val="superscript"/>
    </w:rPr>
  </w:style>
  <w:style w:type="character" w:customStyle="1" w:styleId="TekstkomentarzaZnak1">
    <w:name w:val="Tekst komentarza Znak1"/>
    <w:rsid w:val="00691809"/>
    <w:rPr>
      <w:rFonts w:ascii="Calibri" w:eastAsia="SimSun" w:hAnsi="Calibri" w:cs="font278"/>
    </w:rPr>
  </w:style>
  <w:style w:type="paragraph" w:customStyle="1" w:styleId="Heading">
    <w:name w:val="Heading"/>
    <w:basedOn w:val="Normalny"/>
    <w:next w:val="Tekstpodstawowy"/>
    <w:rsid w:val="00691809"/>
    <w:pPr>
      <w:keepNext/>
      <w:suppressAutoHyphens/>
      <w:spacing w:before="240" w:after="120" w:line="252" w:lineRule="auto"/>
    </w:pPr>
    <w:rPr>
      <w:rFonts w:ascii="Arial" w:eastAsia="Microsoft YaHei" w:hAnsi="Arial" w:cs="Arial"/>
      <w:sz w:val="28"/>
      <w:szCs w:val="28"/>
      <w:lang w:eastAsia="ar-SA"/>
    </w:rPr>
  </w:style>
  <w:style w:type="paragraph" w:styleId="Lista">
    <w:name w:val="List"/>
    <w:basedOn w:val="Tekstpodstawowy"/>
    <w:rsid w:val="00691809"/>
    <w:rPr>
      <w:rFonts w:cs="Arial"/>
    </w:rPr>
  </w:style>
  <w:style w:type="paragraph" w:customStyle="1" w:styleId="Legenda1">
    <w:name w:val="Legenda1"/>
    <w:basedOn w:val="Normalny"/>
    <w:rsid w:val="00691809"/>
    <w:pPr>
      <w:suppressLineNumbers/>
      <w:suppressAutoHyphens/>
      <w:spacing w:before="120" w:after="120" w:line="252" w:lineRule="auto"/>
    </w:pPr>
    <w:rPr>
      <w:rFonts w:ascii="Calibri" w:eastAsia="SimSun" w:hAnsi="Calibri" w:cs="Arial"/>
      <w:i/>
      <w:iCs/>
      <w:sz w:val="24"/>
      <w:szCs w:val="24"/>
      <w:lang w:eastAsia="ar-SA"/>
    </w:rPr>
  </w:style>
  <w:style w:type="paragraph" w:customStyle="1" w:styleId="Index">
    <w:name w:val="Index"/>
    <w:basedOn w:val="Normalny"/>
    <w:rsid w:val="00691809"/>
    <w:pPr>
      <w:suppressLineNumbers/>
      <w:suppressAutoHyphens/>
      <w:spacing w:line="252" w:lineRule="auto"/>
    </w:pPr>
    <w:rPr>
      <w:rFonts w:ascii="Calibri" w:eastAsia="SimSun" w:hAnsi="Calibri" w:cs="Arial"/>
      <w:lang w:eastAsia="ar-SA"/>
    </w:rPr>
  </w:style>
  <w:style w:type="paragraph" w:styleId="NormalnyWeb">
    <w:name w:val="Normal (Web)"/>
    <w:basedOn w:val="Normalny"/>
    <w:rsid w:val="0069180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691809"/>
    <w:pPr>
      <w:suppressAutoHyphens/>
      <w:spacing w:line="252" w:lineRule="auto"/>
    </w:pPr>
    <w:rPr>
      <w:rFonts w:ascii="Calibri" w:eastAsia="SimSun" w:hAnsi="Calibri" w:cs="font278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691809"/>
    <w:pPr>
      <w:suppressLineNumbers/>
      <w:suppressAutoHyphens/>
      <w:spacing w:line="252" w:lineRule="auto"/>
    </w:pPr>
    <w:rPr>
      <w:rFonts w:ascii="Calibri" w:eastAsia="SimSun" w:hAnsi="Calibri" w:cs="font278"/>
      <w:lang w:eastAsia="ar-SA"/>
    </w:rPr>
  </w:style>
  <w:style w:type="paragraph" w:customStyle="1" w:styleId="TableHeading">
    <w:name w:val="Table Heading"/>
    <w:basedOn w:val="TableContents"/>
    <w:rsid w:val="00691809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691809"/>
    <w:pPr>
      <w:suppressAutoHyphens/>
      <w:spacing w:line="252" w:lineRule="auto"/>
    </w:pPr>
    <w:rPr>
      <w:rFonts w:ascii="Calibri" w:eastAsia="SimSun" w:hAnsi="Calibri" w:cs="font278"/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rsid w:val="00691809"/>
    <w:rPr>
      <w:rFonts w:ascii="Calibri" w:eastAsia="SimSun" w:hAnsi="Calibri" w:cs="font27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1809"/>
    <w:pPr>
      <w:suppressAutoHyphens/>
      <w:spacing w:line="252" w:lineRule="auto"/>
    </w:pPr>
    <w:rPr>
      <w:rFonts w:ascii="Calibri" w:eastAsia="SimSun" w:hAnsi="Calibri" w:cs="font278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1809"/>
    <w:rPr>
      <w:rFonts w:ascii="Calibri" w:eastAsia="SimSun" w:hAnsi="Calibri" w:cs="font278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69180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8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csb.mik.krakow.pl/opis-gry/" TargetMode="External"/><Relationship Id="rId18" Type="http://schemas.openxmlformats.org/officeDocument/2006/relationships/hyperlink" Target="http://oc.mik.krakow.pl/files/OilCity2016_Najwi&#281;kszySzybGalicji_artyku&#322;.pdf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oc.mik.krakow.pl/materialy-do-pobrania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c.mik.krakow.pl/files/OilCity2016_Pionierzy.pdf)%20oraz" TargetMode="External"/><Relationship Id="rId20" Type="http://schemas.openxmlformats.org/officeDocument/2006/relationships/hyperlink" Target="http://csb.mik.krakow.pl/chlopska-ekonomia-spoleczna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rebel.pl/product.php/1,303/11960/Agricola.html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oc.mik.krakow.pl/pionierzy/lukasiewicz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c.mik.krakow.pl/pionierzy/" TargetMode="External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emf"/><Relationship Id="rId2" Type="http://schemas.openxmlformats.org/officeDocument/2006/relationships/image" Target="media/image8.emf"/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3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7ece42a-1d8e-43a7-b1c1-b9926cbdc133">WIOSNA-103-50789</_dlc_DocId>
    <_dlc_DocIdUrl xmlns="27ece42a-1d8e-43a7-b1c1-b9926cbdc133">
      <Url>http://intranet/projektowy/_layouts/DocIdRedir.aspx?ID=WIOSNA-103-50789</Url>
      <Description>WIOSNA-103-50789</Description>
    </_dlc_DocIdUrl>
    <Uwagi xmlns="a9b6e0f7-400e-4c72-ae8b-7fb4f6fa43df" xsi:nil="true"/>
    <Nazwa_x0020_komisji_x0020_konkursowej xmlns="a9b6e0f7-400e-4c72-ae8b-7fb4f6fa43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758C4781307941873903034A587934" ma:contentTypeVersion="2" ma:contentTypeDescription="Utwórz nowy dokument." ma:contentTypeScope="" ma:versionID="f872563cc8fd29cda9fc01368d681fe8">
  <xsd:schema xmlns:xsd="http://www.w3.org/2001/XMLSchema" xmlns:xs="http://www.w3.org/2001/XMLSchema" xmlns:p="http://schemas.microsoft.com/office/2006/metadata/properties" xmlns:ns2="27ece42a-1d8e-43a7-b1c1-b9926cbdc133" xmlns:ns3="a9b6e0f7-400e-4c72-ae8b-7fb4f6fa43df" targetNamespace="http://schemas.microsoft.com/office/2006/metadata/properties" ma:root="true" ma:fieldsID="b80da3f8763b9d878b9a699d0dda3840" ns2:_="" ns3:_="">
    <xsd:import namespace="27ece42a-1d8e-43a7-b1c1-b9926cbdc133"/>
    <xsd:import namespace="a9b6e0f7-400e-4c72-ae8b-7fb4f6fa43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Uwagi" minOccurs="0"/>
                <xsd:element ref="ns3:Nazwa_x0020_komisji_x0020_konkursowej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ce42a-1d8e-43a7-b1c1-b9926cbdc1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6e0f7-400e-4c72-ae8b-7fb4f6fa43df" elementFormDefault="qualified">
    <xsd:import namespace="http://schemas.microsoft.com/office/2006/documentManagement/types"/>
    <xsd:import namespace="http://schemas.microsoft.com/office/infopath/2007/PartnerControls"/>
    <xsd:element name="Uwagi" ma:index="11" nillable="true" ma:displayName="Uwagi" ma:internalName="Uwagi">
      <xsd:simpleType>
        <xsd:restriction base="dms:Note"/>
      </xsd:simpleType>
    </xsd:element>
    <xsd:element name="Nazwa_x0020_komisji_x0020_konkursowej" ma:index="12" nillable="true" ma:displayName="Nazwa komisji konkursowej" ma:internalName="Nazwa_x0020_komisji_x0020_konkursowej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016F5F-94D0-4951-AE13-2D1A95D3D2D7}">
  <ds:schemaRefs>
    <ds:schemaRef ds:uri="http://schemas.microsoft.com/office/2006/metadata/properties"/>
    <ds:schemaRef ds:uri="http://schemas.microsoft.com/office/infopath/2007/PartnerControls"/>
    <ds:schemaRef ds:uri="27ece42a-1d8e-43a7-b1c1-b9926cbdc133"/>
    <ds:schemaRef ds:uri="a9b6e0f7-400e-4c72-ae8b-7fb4f6fa43df"/>
  </ds:schemaRefs>
</ds:datastoreItem>
</file>

<file path=customXml/itemProps2.xml><?xml version="1.0" encoding="utf-8"?>
<ds:datastoreItem xmlns:ds="http://schemas.openxmlformats.org/officeDocument/2006/customXml" ds:itemID="{FB73FB49-FAE5-4251-9B6C-025008299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ce42a-1d8e-43a7-b1c1-b9926cbdc133"/>
    <ds:schemaRef ds:uri="a9b6e0f7-400e-4c72-ae8b-7fb4f6fa4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BEE39-C220-4841-9B4C-CEEB9B4DCFE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C66BD3-7EC6-46B0-BD4A-3F9EA22D63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6995</Words>
  <Characters>41970</Characters>
  <Application>Microsoft Office Word</Application>
  <DocSecurity>0</DocSecurity>
  <Lines>349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Grabowicz</dc:creator>
  <cp:keywords/>
  <dc:description/>
  <cp:lastModifiedBy>Dynowska</cp:lastModifiedBy>
  <cp:revision>3</cp:revision>
  <cp:lastPrinted>2017-11-09T16:27:00Z</cp:lastPrinted>
  <dcterms:created xsi:type="dcterms:W3CDTF">2018-02-15T13:29:00Z</dcterms:created>
  <dcterms:modified xsi:type="dcterms:W3CDTF">2018-03-16T10:00:00Z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7f262dff-8d5f-4b54-ad41-4bdb58035c9b</vt:lpwstr>
  </property>
  <property fmtid="{D5CDD505-2E9C-101B-9397-08002B2CF9AE}" pid="3" name="ContentTypeId">
    <vt:lpwstr>0x010100CE758C4781307941873903034A587934</vt:lpwstr>
  </property>
</Properties>
</file>